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200A" w:rsidRDefault="006502CA" w:rsidP="00AB43F2">
      <w:pPr>
        <w:shd w:val="clear" w:color="auto" w:fill="FFFFFF"/>
        <w:autoSpaceDE w:val="0"/>
        <w:autoSpaceDN w:val="0"/>
        <w:adjustRightInd w:val="0"/>
        <w:rPr>
          <w:bCs/>
          <w:color w:val="000000"/>
        </w:rPr>
      </w:pPr>
      <w:r>
        <w:rPr>
          <w:bCs/>
          <w:noProof/>
          <w:color w:val="000000"/>
          <w:lang w:eastAsia="ru-RU"/>
        </w:rPr>
        <w:drawing>
          <wp:anchor distT="0" distB="0" distL="114300" distR="114300" simplePos="0" relativeHeight="251658240" behindDoc="0" locked="0" layoutInCell="1" allowOverlap="1" wp14:anchorId="178AF610">
            <wp:simplePos x="0" y="0"/>
            <wp:positionH relativeFrom="column">
              <wp:posOffset>949334</wp:posOffset>
            </wp:positionH>
            <wp:positionV relativeFrom="page">
              <wp:posOffset>-306858</wp:posOffset>
            </wp:positionV>
            <wp:extent cx="7216482" cy="9124741"/>
            <wp:effectExtent l="952500" t="0" r="93726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217387" cy="9125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02CA" w:rsidRDefault="006502CA" w:rsidP="00AB43F2">
      <w:pPr>
        <w:shd w:val="clear" w:color="auto" w:fill="FFFFFF"/>
        <w:autoSpaceDE w:val="0"/>
        <w:autoSpaceDN w:val="0"/>
        <w:adjustRightInd w:val="0"/>
        <w:rPr>
          <w:bCs/>
          <w:color w:val="000000"/>
        </w:rPr>
      </w:pPr>
      <w:bookmarkStart w:id="0" w:name="_GoBack"/>
      <w:bookmarkEnd w:id="0"/>
    </w:p>
    <w:p w:rsidR="006502CA" w:rsidRDefault="006502CA" w:rsidP="00AB43F2">
      <w:pPr>
        <w:shd w:val="clear" w:color="auto" w:fill="FFFFFF"/>
        <w:autoSpaceDE w:val="0"/>
        <w:autoSpaceDN w:val="0"/>
        <w:adjustRightInd w:val="0"/>
        <w:rPr>
          <w:bCs/>
          <w:color w:val="000000"/>
        </w:rPr>
      </w:pPr>
    </w:p>
    <w:p w:rsidR="00A22D4C" w:rsidRPr="004E52EA" w:rsidRDefault="00A22D4C" w:rsidP="00A57C24">
      <w:pPr>
        <w:shd w:val="clear" w:color="auto" w:fill="FFFFFF"/>
        <w:autoSpaceDE w:val="0"/>
        <w:autoSpaceDN w:val="0"/>
        <w:adjustRightInd w:val="0"/>
        <w:ind w:left="1080"/>
        <w:jc w:val="center"/>
        <w:rPr>
          <w:bCs/>
          <w:color w:val="000000"/>
        </w:rPr>
      </w:pPr>
      <w:r w:rsidRPr="004E52EA">
        <w:rPr>
          <w:bCs/>
          <w:color w:val="000000"/>
        </w:rPr>
        <w:t>ПОЯСНИТЕЛЬНАЯ ЗАПИСКА</w:t>
      </w:r>
    </w:p>
    <w:p w:rsidR="0027401D" w:rsidRPr="00971804" w:rsidRDefault="00022A79" w:rsidP="00072C42">
      <w:pPr>
        <w:jc w:val="both"/>
        <w:rPr>
          <w:lang w:val="tt-RU"/>
        </w:rPr>
      </w:pPr>
      <w:r w:rsidRPr="00022A79">
        <w:t>Рабочая программа разработана для</w:t>
      </w:r>
      <w:r w:rsidR="00963371">
        <w:t xml:space="preserve"> 3 класса МБОУ «Иляксазская О</w:t>
      </w:r>
      <w:r w:rsidRPr="00022A79">
        <w:t>ОШ» в соответствии с  Федеральным законом от 29 декабря 2012 года №273-ФЗ «Об образовании в Российской Федерации»</w:t>
      </w:r>
      <w:r w:rsidRPr="00022A79">
        <w:rPr>
          <w:bCs/>
          <w:shd w:val="clear" w:color="auto" w:fill="FFFFFF"/>
        </w:rPr>
        <w:t xml:space="preserve">, </w:t>
      </w:r>
      <w:r w:rsidRPr="00022A79">
        <w:t>Федеральным государственным образовательным стандартом началь</w:t>
      </w:r>
      <w:r w:rsidR="00D70681">
        <w:t xml:space="preserve">ного общего образования ФГОС НОО, утвержден приказом </w:t>
      </w:r>
      <w:r w:rsidRPr="00022A79">
        <w:t xml:space="preserve">Министерства образования и науки Российской Федерации </w:t>
      </w:r>
      <w:r w:rsidR="00072C42">
        <w:t>от«</w:t>
      </w:r>
      <w:r w:rsidR="00695690">
        <w:t>6 » октября 2009 г. № 373</w:t>
      </w:r>
      <w:r w:rsidR="00AF24DB">
        <w:t>,</w:t>
      </w:r>
      <w:r w:rsidR="00AF24DB">
        <w:rPr>
          <w:bCs/>
          <w:kern w:val="36"/>
        </w:rPr>
        <w:t>(с изменениями от 31 мая 2021 года № 286),</w:t>
      </w:r>
      <w:r w:rsidRPr="00022A79">
        <w:t xml:space="preserve">с требованиями начальной образовательной программы школы,с использованием рабочей </w:t>
      </w:r>
      <w:r w:rsidR="0027401D" w:rsidRPr="000063C1">
        <w:t xml:space="preserve">программы </w:t>
      </w:r>
      <w:r w:rsidR="00971804">
        <w:t xml:space="preserve">по </w:t>
      </w:r>
      <w:r w:rsidR="00971804">
        <w:rPr>
          <w:lang w:val="tt-RU"/>
        </w:rPr>
        <w:t>математике</w:t>
      </w:r>
      <w:r w:rsidR="0027401D" w:rsidRPr="000063C1">
        <w:t xml:space="preserve">, с использованием рабочей </w:t>
      </w:r>
      <w:r w:rsidR="00971804">
        <w:t>программы по математик</w:t>
      </w:r>
      <w:r w:rsidR="00971804">
        <w:rPr>
          <w:lang w:val="tt-RU"/>
        </w:rPr>
        <w:t>е</w:t>
      </w:r>
      <w:r w:rsidR="0027401D" w:rsidRPr="000063C1">
        <w:t xml:space="preserve"> к УМК «</w:t>
      </w:r>
      <w:r w:rsidR="0027401D">
        <w:t>Перспектива» для учащихся 1-4</w:t>
      </w:r>
      <w:r w:rsidR="0027401D" w:rsidRPr="000063C1">
        <w:t xml:space="preserve"> классов общеобразовательных учреждений </w:t>
      </w:r>
      <w:r w:rsidR="0027401D" w:rsidRPr="00C13030">
        <w:t xml:space="preserve">авторы </w:t>
      </w:r>
      <w:r w:rsidR="0027401D" w:rsidRPr="004C4446">
        <w:t>Г.В.Дорофеева, Т.Н.</w:t>
      </w:r>
      <w:r w:rsidR="0027401D" w:rsidRPr="004C4446">
        <w:rPr>
          <w:lang w:val="tt-RU"/>
        </w:rPr>
        <w:t>М</w:t>
      </w:r>
      <w:r w:rsidR="00971804">
        <w:t>ираковой</w:t>
      </w:r>
      <w:r w:rsidR="00971804">
        <w:rPr>
          <w:lang w:val="tt-RU"/>
        </w:rPr>
        <w:t>,</w:t>
      </w:r>
      <w:r w:rsidR="0027401D" w:rsidRPr="00250E5B">
        <w:t xml:space="preserve"> с учетом учебн</w:t>
      </w:r>
      <w:r w:rsidR="00963371">
        <w:t>ого плана МБОУ «Иляксазская основная</w:t>
      </w:r>
      <w:r w:rsidR="0027401D" w:rsidRPr="00250E5B">
        <w:t xml:space="preserve"> об</w:t>
      </w:r>
      <w:r w:rsidR="00D065E2">
        <w:t>щеобразов</w:t>
      </w:r>
      <w:r w:rsidR="00D70681">
        <w:t>ательная школа» на 202</w:t>
      </w:r>
      <w:r w:rsidR="0056074E">
        <w:t>2-2023</w:t>
      </w:r>
      <w:r w:rsidR="0027401D" w:rsidRPr="00250E5B">
        <w:t xml:space="preserve"> учебный год, утвержденного п</w:t>
      </w:r>
      <w:r w:rsidR="00971804">
        <w:t>риказом от</w:t>
      </w:r>
      <w:r w:rsidR="006502CA">
        <w:t xml:space="preserve"> 29 августа 2022 года № 55</w:t>
      </w:r>
      <w:r w:rsidR="00971804">
        <w:rPr>
          <w:lang w:val="tt-RU"/>
        </w:rPr>
        <w:t>.</w:t>
      </w:r>
    </w:p>
    <w:p w:rsidR="0027401D" w:rsidRPr="00250E5B" w:rsidRDefault="0027401D" w:rsidP="0027401D">
      <w:pPr>
        <w:jc w:val="both"/>
      </w:pPr>
      <w:r w:rsidRPr="00250E5B">
        <w:t xml:space="preserve"> Ра</w:t>
      </w:r>
      <w:r>
        <w:t xml:space="preserve">бочая </w:t>
      </w:r>
      <w:r w:rsidR="006502CA">
        <w:t>программа рассчитано</w:t>
      </w:r>
      <w:r>
        <w:t xml:space="preserve"> на 4 часа в неделю, то есть 136</w:t>
      </w:r>
      <w:r w:rsidR="003B0FFA">
        <w:t xml:space="preserve"> часов в год</w:t>
      </w:r>
      <w:r w:rsidR="006502CA">
        <w:t xml:space="preserve"> </w:t>
      </w:r>
      <w:r w:rsidRPr="00250E5B">
        <w:t>КИМы для провед</w:t>
      </w:r>
      <w:r>
        <w:t>ения</w:t>
      </w:r>
      <w:r w:rsidRPr="00250E5B">
        <w:t xml:space="preserve"> к</w:t>
      </w:r>
      <w:r>
        <w:t>онтрольн</w:t>
      </w:r>
      <w:r w:rsidR="00966F82">
        <w:t>ых работ находятся в Приложении</w:t>
      </w:r>
      <w:r>
        <w:t>.</w:t>
      </w:r>
    </w:p>
    <w:p w:rsidR="004C7E6F" w:rsidRPr="00966F82" w:rsidRDefault="0027401D" w:rsidP="00966F82">
      <w:pPr>
        <w:jc w:val="both"/>
        <w:rPr>
          <w:rFonts w:ascii="Trebuchet MS" w:hAnsi="Trebuchet MS"/>
        </w:rPr>
      </w:pPr>
      <w:r w:rsidRPr="00250E5B">
        <w:rPr>
          <w:u w:val="single"/>
        </w:rPr>
        <w:t xml:space="preserve">Примечание: </w:t>
      </w:r>
      <w:r w:rsidRPr="00250E5B">
        <w:t>На о</w:t>
      </w:r>
      <w:r w:rsidR="00971804">
        <w:t xml:space="preserve">сновании приказа по школе от </w:t>
      </w:r>
      <w:r w:rsidR="006502CA">
        <w:t xml:space="preserve">29 </w:t>
      </w:r>
      <w:r w:rsidR="0056074E">
        <w:t>августа 2022</w:t>
      </w:r>
      <w:r w:rsidR="00971804">
        <w:t xml:space="preserve"> года № </w:t>
      </w:r>
      <w:r w:rsidR="006502CA">
        <w:t>52</w:t>
      </w:r>
      <w:r w:rsidRPr="00250E5B">
        <w:t xml:space="preserve"> в случае совпадения уроков с праздничными днями программу выполн</w:t>
      </w:r>
      <w:r>
        <w:t xml:space="preserve">яется </w:t>
      </w:r>
      <w:r w:rsidRPr="001841F0">
        <w:t>за счет объединения часов по теме</w:t>
      </w:r>
      <w:r>
        <w:t xml:space="preserve">, </w:t>
      </w:r>
      <w:r w:rsidRPr="001841F0">
        <w:t>за счет часов выделенных на повторение</w:t>
      </w:r>
      <w:r>
        <w:t xml:space="preserve"> или </w:t>
      </w:r>
      <w:r w:rsidRPr="003B5FCC">
        <w:t>за счет самостоятельного изучения материала учащимися.</w:t>
      </w:r>
    </w:p>
    <w:p w:rsidR="00A22D4C" w:rsidRPr="004E52EA" w:rsidRDefault="00B031F7" w:rsidP="00A57C24">
      <w:pPr>
        <w:widowControl w:val="0"/>
        <w:contextualSpacing/>
      </w:pPr>
      <w:r w:rsidRPr="004E52EA">
        <w:t>Ц</w:t>
      </w:r>
      <w:r w:rsidR="00A22D4C" w:rsidRPr="004E52EA">
        <w:t>ели:</w:t>
      </w:r>
    </w:p>
    <w:p w:rsidR="00A22D4C" w:rsidRPr="004E52EA" w:rsidRDefault="00A22D4C" w:rsidP="00DA7D98">
      <w:pPr>
        <w:widowControl w:val="0"/>
        <w:numPr>
          <w:ilvl w:val="0"/>
          <w:numId w:val="2"/>
        </w:numPr>
        <w:suppressAutoHyphens w:val="0"/>
        <w:contextualSpacing/>
        <w:jc w:val="both"/>
        <w:rPr>
          <w:bCs/>
        </w:rPr>
      </w:pPr>
      <w:r w:rsidRPr="004E52EA">
        <w:rPr>
          <w:bCs/>
        </w:rPr>
        <w:t xml:space="preserve">развитие </w:t>
      </w:r>
      <w:r w:rsidRPr="004E52EA">
        <w:t>образного и логического мышления, воображения; формирование предметных умений и навыков, необходимых для успешного решения учебных и практических задач, продолжения образования;</w:t>
      </w:r>
    </w:p>
    <w:p w:rsidR="00A22D4C" w:rsidRPr="004E52EA" w:rsidRDefault="00A22D4C" w:rsidP="00DA7D98">
      <w:pPr>
        <w:widowControl w:val="0"/>
        <w:numPr>
          <w:ilvl w:val="0"/>
          <w:numId w:val="2"/>
        </w:numPr>
        <w:suppressAutoHyphens w:val="0"/>
        <w:jc w:val="both"/>
        <w:rPr>
          <w:bCs/>
        </w:rPr>
      </w:pPr>
      <w:r w:rsidRPr="004E52EA">
        <w:rPr>
          <w:bCs/>
        </w:rPr>
        <w:t>освоение</w:t>
      </w:r>
      <w:r w:rsidRPr="004E52EA">
        <w:t xml:space="preserve"> основ математических знаний, формирование первоначальных представлений о математике;</w:t>
      </w:r>
    </w:p>
    <w:p w:rsidR="00A22D4C" w:rsidRPr="004E52EA" w:rsidRDefault="00A22D4C" w:rsidP="00DA7D98">
      <w:pPr>
        <w:widowControl w:val="0"/>
        <w:numPr>
          <w:ilvl w:val="0"/>
          <w:numId w:val="2"/>
        </w:numPr>
        <w:suppressAutoHyphens w:val="0"/>
        <w:jc w:val="both"/>
        <w:rPr>
          <w:bCs/>
        </w:rPr>
      </w:pPr>
      <w:r w:rsidRPr="004E52EA">
        <w:rPr>
          <w:bCs/>
        </w:rPr>
        <w:t>воспитание</w:t>
      </w:r>
      <w:r w:rsidRPr="004E52EA">
        <w:t xml:space="preserve"> интереса к математике, стремления использовать математические знания в повседневной жизни.</w:t>
      </w:r>
    </w:p>
    <w:p w:rsidR="00A22D4C" w:rsidRPr="004E52EA" w:rsidRDefault="00A22D4C" w:rsidP="00A57C24">
      <w:pPr>
        <w:jc w:val="both"/>
        <w:rPr>
          <w:color w:val="000000"/>
        </w:rPr>
      </w:pPr>
      <w:r w:rsidRPr="004E52EA">
        <w:rPr>
          <w:color w:val="000000"/>
        </w:rPr>
        <w:t>Задач</w:t>
      </w:r>
      <w:r w:rsidR="00966F82">
        <w:rPr>
          <w:color w:val="000000"/>
        </w:rPr>
        <w:t>и</w:t>
      </w:r>
      <w:r w:rsidRPr="004E52EA">
        <w:rPr>
          <w:color w:val="000000"/>
        </w:rPr>
        <w:t>:</w:t>
      </w:r>
    </w:p>
    <w:p w:rsidR="00A22D4C" w:rsidRPr="004E52EA" w:rsidRDefault="00A22D4C" w:rsidP="00DA7D98">
      <w:pPr>
        <w:numPr>
          <w:ilvl w:val="0"/>
          <w:numId w:val="1"/>
        </w:numPr>
        <w:suppressAutoHyphens w:val="0"/>
        <w:jc w:val="both"/>
      </w:pPr>
      <w:r w:rsidRPr="004E52EA">
        <w:t>развитие числовой грамотности учащихся путем постепенного перехода от непосредственного восприятия количества к «культурной арифметике», т.е. арифметике опосредованной символами и знаками;</w:t>
      </w:r>
    </w:p>
    <w:p w:rsidR="00A22D4C" w:rsidRPr="004E52EA" w:rsidRDefault="00A22D4C" w:rsidP="00DA7D98">
      <w:pPr>
        <w:numPr>
          <w:ilvl w:val="0"/>
          <w:numId w:val="1"/>
        </w:numPr>
        <w:suppressAutoHyphens w:val="0"/>
        <w:jc w:val="both"/>
      </w:pPr>
      <w:r w:rsidRPr="004E52EA">
        <w:t>формирование прочных вычислительных навыков на основе  освоения рациональных способов действий и повышения интеллектуальной емкости арифметического материала;</w:t>
      </w:r>
    </w:p>
    <w:p w:rsidR="00A22D4C" w:rsidRPr="004E52EA" w:rsidRDefault="00A22D4C" w:rsidP="00DA7D98">
      <w:pPr>
        <w:numPr>
          <w:ilvl w:val="0"/>
          <w:numId w:val="1"/>
        </w:numPr>
        <w:suppressAutoHyphens w:val="0"/>
        <w:jc w:val="both"/>
      </w:pPr>
      <w:r w:rsidRPr="004E52EA">
        <w:t>формирование умений переводить текст задач, выраженный в словесной форме, на язык математических понятий, символов, знаков и отношений;</w:t>
      </w:r>
    </w:p>
    <w:p w:rsidR="00A22D4C" w:rsidRPr="004E52EA" w:rsidRDefault="00A22D4C" w:rsidP="00DA7D98">
      <w:pPr>
        <w:numPr>
          <w:ilvl w:val="0"/>
          <w:numId w:val="1"/>
        </w:numPr>
        <w:suppressAutoHyphens w:val="0"/>
        <w:jc w:val="both"/>
      </w:pPr>
      <w:r w:rsidRPr="004E52EA">
        <w:t>развитие умений измерять величины (длину, время) и проводить вычисления, связанные с величинами (длина, время, масса);</w:t>
      </w:r>
    </w:p>
    <w:p w:rsidR="00A22D4C" w:rsidRPr="004E52EA" w:rsidRDefault="00A22D4C" w:rsidP="00DA7D98">
      <w:pPr>
        <w:numPr>
          <w:ilvl w:val="0"/>
          <w:numId w:val="1"/>
        </w:numPr>
        <w:suppressAutoHyphens w:val="0"/>
        <w:jc w:val="both"/>
      </w:pPr>
      <w:r w:rsidRPr="004E52EA">
        <w:t>знакомство с начальными геометрическими фигурами и их свойствами (на основе широкого круга геометрических представлений и развития пространственного мышления);</w:t>
      </w:r>
    </w:p>
    <w:p w:rsidR="00A22D4C" w:rsidRPr="004E52EA" w:rsidRDefault="00A22D4C" w:rsidP="00DA7D98">
      <w:pPr>
        <w:numPr>
          <w:ilvl w:val="0"/>
          <w:numId w:val="1"/>
        </w:numPr>
        <w:suppressAutoHyphens w:val="0"/>
        <w:jc w:val="both"/>
      </w:pPr>
      <w:r w:rsidRPr="004E52EA">
        <w:t>математическое развитие учащихся, включая способность наблюдать, сравнивать, отличать главное от второстепенного, обобщать, находить простейшие закономерности, использовать догадку, стоить и проверять простейшие гипотезы;</w:t>
      </w:r>
    </w:p>
    <w:p w:rsidR="00A22D4C" w:rsidRPr="004E52EA" w:rsidRDefault="00A22D4C" w:rsidP="00DA7D98">
      <w:pPr>
        <w:numPr>
          <w:ilvl w:val="0"/>
          <w:numId w:val="1"/>
        </w:numPr>
        <w:suppressAutoHyphens w:val="0"/>
        <w:jc w:val="both"/>
      </w:pPr>
      <w:r w:rsidRPr="004E52EA">
        <w:t>освоение эвристических приемов рассуждений и интеллектуальных умений, связанных с выбором стратегии решения, анализом ситуаци</w:t>
      </w:r>
      <w:r w:rsidR="0056074E">
        <w:t>й, сопоставлением данных и т.п.</w:t>
      </w:r>
    </w:p>
    <w:p w:rsidR="00A57C24" w:rsidRDefault="00A57C24" w:rsidP="00A57C24">
      <w:pPr>
        <w:autoSpaceDE w:val="0"/>
        <w:ind w:left="40"/>
        <w:jc w:val="both"/>
      </w:pPr>
    </w:p>
    <w:p w:rsidR="003634C4" w:rsidRDefault="003634C4" w:rsidP="00A57C24">
      <w:pPr>
        <w:autoSpaceDE w:val="0"/>
        <w:ind w:left="40"/>
        <w:jc w:val="both"/>
      </w:pPr>
    </w:p>
    <w:p w:rsidR="0056074E" w:rsidRPr="004E52EA" w:rsidRDefault="0056074E" w:rsidP="00A57C24">
      <w:pPr>
        <w:autoSpaceDE w:val="0"/>
        <w:ind w:left="40"/>
        <w:jc w:val="both"/>
      </w:pPr>
    </w:p>
    <w:p w:rsidR="004561CB" w:rsidRDefault="004561CB" w:rsidP="004561CB">
      <w:pPr>
        <w:spacing w:line="360" w:lineRule="auto"/>
        <w:jc w:val="center"/>
        <w:rPr>
          <w:b/>
        </w:rPr>
      </w:pPr>
      <w:r w:rsidRPr="007E171C">
        <w:rPr>
          <w:b/>
        </w:rPr>
        <w:t>Планируемые результаты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5103"/>
        <w:gridCol w:w="2835"/>
        <w:gridCol w:w="3260"/>
        <w:gridCol w:w="2234"/>
      </w:tblGrid>
      <w:tr w:rsidR="004561CB" w:rsidTr="004561CB">
        <w:trPr>
          <w:trHeight w:val="315"/>
        </w:trPr>
        <w:tc>
          <w:tcPr>
            <w:tcW w:w="1526" w:type="dxa"/>
            <w:vMerge w:val="restart"/>
          </w:tcPr>
          <w:p w:rsidR="004561CB" w:rsidRPr="004561CB" w:rsidRDefault="004561CB" w:rsidP="004561CB">
            <w:pPr>
              <w:jc w:val="center"/>
              <w:rPr>
                <w:b/>
              </w:rPr>
            </w:pPr>
            <w:r w:rsidRPr="004561CB">
              <w:rPr>
                <w:b/>
              </w:rPr>
              <w:t>Название</w:t>
            </w:r>
          </w:p>
          <w:p w:rsidR="004561CB" w:rsidRPr="004561CB" w:rsidRDefault="004561CB" w:rsidP="004561CB">
            <w:pPr>
              <w:jc w:val="center"/>
              <w:rPr>
                <w:b/>
              </w:rPr>
            </w:pPr>
            <w:r w:rsidRPr="004561CB">
              <w:rPr>
                <w:b/>
              </w:rPr>
              <w:t>раздела</w:t>
            </w:r>
          </w:p>
        </w:tc>
        <w:tc>
          <w:tcPr>
            <w:tcW w:w="7938" w:type="dxa"/>
            <w:gridSpan w:val="2"/>
            <w:tcBorders>
              <w:bottom w:val="single" w:sz="4" w:space="0" w:color="auto"/>
            </w:tcBorders>
          </w:tcPr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  <w:r w:rsidRPr="004561CB">
              <w:rPr>
                <w:b/>
              </w:rPr>
              <w:t>Предметные результаты</w:t>
            </w:r>
          </w:p>
        </w:tc>
        <w:tc>
          <w:tcPr>
            <w:tcW w:w="3260" w:type="dxa"/>
            <w:vMerge w:val="restart"/>
          </w:tcPr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  <w:r w:rsidRPr="004561CB">
              <w:rPr>
                <w:b/>
              </w:rPr>
              <w:t>Метапредметные результаты</w:t>
            </w:r>
          </w:p>
        </w:tc>
        <w:tc>
          <w:tcPr>
            <w:tcW w:w="2234" w:type="dxa"/>
            <w:vMerge w:val="restart"/>
          </w:tcPr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  <w:r w:rsidRPr="004561CB">
              <w:rPr>
                <w:b/>
              </w:rPr>
              <w:t>Личностные результаты</w:t>
            </w:r>
          </w:p>
        </w:tc>
      </w:tr>
      <w:tr w:rsidR="004561CB" w:rsidTr="004561CB">
        <w:trPr>
          <w:trHeight w:val="240"/>
        </w:trPr>
        <w:tc>
          <w:tcPr>
            <w:tcW w:w="1526" w:type="dxa"/>
            <w:vMerge/>
          </w:tcPr>
          <w:p w:rsidR="004561CB" w:rsidRPr="004561CB" w:rsidRDefault="004561CB" w:rsidP="004561CB">
            <w:pPr>
              <w:jc w:val="center"/>
              <w:rPr>
                <w:b/>
              </w:rPr>
            </w:pPr>
          </w:p>
        </w:tc>
        <w:tc>
          <w:tcPr>
            <w:tcW w:w="5103" w:type="dxa"/>
            <w:tcBorders>
              <w:top w:val="single" w:sz="4" w:space="0" w:color="auto"/>
              <w:right w:val="single" w:sz="4" w:space="0" w:color="auto"/>
            </w:tcBorders>
          </w:tcPr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  <w:r w:rsidRPr="004561CB">
              <w:rPr>
                <w:b/>
              </w:rPr>
              <w:t>Ученик научится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</w:tcBorders>
          </w:tcPr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  <w:r w:rsidRPr="004561CB">
              <w:rPr>
                <w:b/>
                <w:lang w:val="tt-RU"/>
              </w:rPr>
              <w:t>Ученик получит возмо</w:t>
            </w:r>
            <w:r w:rsidRPr="004561CB">
              <w:rPr>
                <w:b/>
              </w:rPr>
              <w:t>жность научиться</w:t>
            </w:r>
          </w:p>
        </w:tc>
        <w:tc>
          <w:tcPr>
            <w:tcW w:w="3260" w:type="dxa"/>
            <w:vMerge/>
          </w:tcPr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2234" w:type="dxa"/>
            <w:vMerge/>
          </w:tcPr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</w:p>
        </w:tc>
      </w:tr>
      <w:tr w:rsidR="004561CB" w:rsidTr="004561CB">
        <w:tc>
          <w:tcPr>
            <w:tcW w:w="1526" w:type="dxa"/>
          </w:tcPr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Числа от 0 до100. Сложение и вычитание.</w:t>
            </w: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Числа от 0 до 100. Умножение и деление</w:t>
            </w:r>
            <w:r>
              <w:rPr>
                <w:lang w:eastAsia="ru-RU"/>
              </w:rPr>
              <w:t>.</w:t>
            </w: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Числа от 100 до 1000. Нумерация</w:t>
            </w:r>
            <w:r>
              <w:rPr>
                <w:lang w:eastAsia="ru-RU"/>
              </w:rPr>
              <w:t>.</w:t>
            </w: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 xml:space="preserve">Числа от 100 до 1000. </w:t>
            </w:r>
            <w:r>
              <w:rPr>
                <w:lang w:eastAsia="ru-RU"/>
              </w:rPr>
              <w:t>Сложение и вычитание.</w:t>
            </w: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lastRenderedPageBreak/>
              <w:t>Числа от 100 до 1000. Умножение и деление. Устные приёмы вычислений.</w:t>
            </w: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</w:p>
          <w:p w:rsidR="004561CB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</w:p>
          <w:p w:rsidR="004561CB" w:rsidRPr="00937C82" w:rsidRDefault="004561CB" w:rsidP="004561CB">
            <w:pPr>
              <w:spacing w:line="360" w:lineRule="auto"/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 xml:space="preserve">Числа от 100 до 1000. Умножение и деление. </w:t>
            </w:r>
            <w:r>
              <w:rPr>
                <w:lang w:eastAsia="ru-RU"/>
              </w:rPr>
              <w:t>Письменные</w:t>
            </w:r>
            <w:r w:rsidRPr="007E171C">
              <w:rPr>
                <w:lang w:eastAsia="ru-RU"/>
              </w:rPr>
              <w:t xml:space="preserve"> приёмы вычислений.</w:t>
            </w:r>
          </w:p>
        </w:tc>
        <w:tc>
          <w:tcPr>
            <w:tcW w:w="5103" w:type="dxa"/>
            <w:tcBorders>
              <w:right w:val="single" w:sz="4" w:space="0" w:color="auto"/>
            </w:tcBorders>
          </w:tcPr>
          <w:p w:rsidR="004561CB" w:rsidRPr="004561CB" w:rsidRDefault="004561CB" w:rsidP="004561CB">
            <w:pPr>
              <w:shd w:val="clear" w:color="auto" w:fill="FFFFFF"/>
              <w:ind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lastRenderedPageBreak/>
              <w:t>-</w:t>
            </w:r>
            <w:r w:rsidRPr="004561CB">
              <w:rPr>
                <w:color w:val="000000"/>
              </w:rPr>
              <w:tab/>
              <w:t>использовать при решении учебных задач названия и последовательность чисел в пределах 1 000 (с какого числа начинается натуральный ряд чисел, как образуется каждое следующее число в этом ряду);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7"/>
              </w:numPr>
              <w:shd w:val="clear" w:color="auto" w:fill="FFFFFF"/>
              <w:tabs>
                <w:tab w:val="left" w:pos="518"/>
              </w:tabs>
              <w:suppressAutoHyphens w:val="0"/>
              <w:autoSpaceDE w:val="0"/>
              <w:autoSpaceDN w:val="0"/>
              <w:adjustRightInd w:val="0"/>
              <w:ind w:left="720" w:hanging="360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объяснять, как образуется каждая следующая счётная единица;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7"/>
              </w:numPr>
              <w:shd w:val="clear" w:color="auto" w:fill="FFFFFF"/>
              <w:tabs>
                <w:tab w:val="left" w:pos="518"/>
              </w:tabs>
              <w:suppressAutoHyphens w:val="0"/>
              <w:autoSpaceDE w:val="0"/>
              <w:autoSpaceDN w:val="0"/>
              <w:adjustRightInd w:val="0"/>
              <w:ind w:left="720" w:hanging="360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использовать при решении учебных задач единицы измерения длины (мм, см, дм, м, км), объёма (см</w:t>
            </w:r>
            <w:r w:rsidRPr="004561CB">
              <w:rPr>
                <w:color w:val="000000"/>
                <w:vertAlign w:val="superscript"/>
              </w:rPr>
              <w:t>3</w:t>
            </w:r>
            <w:r w:rsidRPr="004561CB">
              <w:rPr>
                <w:color w:val="000000"/>
              </w:rPr>
              <w:t>, дм</w:t>
            </w:r>
            <w:r w:rsidRPr="004561CB">
              <w:rPr>
                <w:color w:val="000000"/>
                <w:vertAlign w:val="superscript"/>
              </w:rPr>
              <w:t>3</w:t>
            </w:r>
            <w:r w:rsidRPr="004561CB">
              <w:rPr>
                <w:color w:val="000000"/>
              </w:rPr>
              <w:t>, м</w:t>
            </w:r>
            <w:r w:rsidRPr="004561CB">
              <w:rPr>
                <w:color w:val="000000"/>
                <w:vertAlign w:val="superscript"/>
              </w:rPr>
              <w:t>3</w:t>
            </w:r>
            <w:r w:rsidRPr="004561CB">
              <w:rPr>
                <w:color w:val="000000"/>
              </w:rPr>
              <w:t>), массы (кг), площади (см</w:t>
            </w:r>
            <w:r w:rsidRPr="004561CB">
              <w:rPr>
                <w:color w:val="000000"/>
                <w:vertAlign w:val="superscript"/>
              </w:rPr>
              <w:t>2</w:t>
            </w:r>
            <w:r w:rsidRPr="004561CB">
              <w:rPr>
                <w:color w:val="000000"/>
              </w:rPr>
              <w:t>, дм</w:t>
            </w:r>
            <w:r w:rsidRPr="004561CB">
              <w:rPr>
                <w:color w:val="000000"/>
                <w:vertAlign w:val="superscript"/>
              </w:rPr>
              <w:t>2</w:t>
            </w:r>
            <w:r w:rsidRPr="004561CB">
              <w:rPr>
                <w:color w:val="000000"/>
              </w:rPr>
              <w:t>, м</w:t>
            </w:r>
            <w:r w:rsidRPr="004561CB">
              <w:rPr>
                <w:color w:val="000000"/>
                <w:vertAlign w:val="superscript"/>
              </w:rPr>
              <w:t>2</w:t>
            </w:r>
            <w:r w:rsidRPr="004561CB">
              <w:rPr>
                <w:color w:val="000000"/>
              </w:rPr>
              <w:t>), времени (минута, час, сутки, неделя, месяц, год, век) и соотношение между единицами измерения каждой из величин;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509"/>
              </w:tabs>
              <w:suppressAutoHyphens w:val="0"/>
              <w:autoSpaceDE w:val="0"/>
              <w:autoSpaceDN w:val="0"/>
              <w:adjustRightInd w:val="0"/>
              <w:ind w:left="720" w:hanging="360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использовать при решении учебных задач формулы площади и периметра прямоугольника (квадрата);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509"/>
              </w:tabs>
              <w:suppressAutoHyphens w:val="0"/>
              <w:autoSpaceDE w:val="0"/>
              <w:autoSpaceDN w:val="0"/>
              <w:adjustRightInd w:val="0"/>
              <w:ind w:left="720" w:hanging="360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пользоваться для объяснения и обоснования своих действий изученной математической терминологией;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6"/>
              </w:numPr>
              <w:shd w:val="clear" w:color="auto" w:fill="FFFFFF"/>
              <w:tabs>
                <w:tab w:val="left" w:pos="509"/>
              </w:tabs>
              <w:suppressAutoHyphens w:val="0"/>
              <w:autoSpaceDE w:val="0"/>
              <w:autoSpaceDN w:val="0"/>
              <w:adjustRightInd w:val="0"/>
              <w:ind w:left="720" w:hanging="360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читать, записывать и сравнивать числа в пределах 1 000;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представлять любое трёхзначное число в виде суммы разрядных слагаемых;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выполнять устно умножение и деление чисел в пределах 100 (в том числе и деление с остатком);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lastRenderedPageBreak/>
              <w:t xml:space="preserve">выполнять умножение и деление </w:t>
            </w:r>
            <w:r w:rsidRPr="004561CB">
              <w:rPr>
                <w:color w:val="000000"/>
                <w:spacing w:val="28"/>
              </w:rPr>
              <w:t>с 0;</w:t>
            </w:r>
            <w:r w:rsidRPr="004561CB">
              <w:rPr>
                <w:color w:val="000000"/>
              </w:rPr>
              <w:t xml:space="preserve"> 1; 10; 100;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осознанно следовать алгоритмам  устных вычислений при сложении, вычитании, умножении и делении трёхзначных чисел,;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осознанно следовать алгоритмам  проверки вычислений;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использовать при вычислениях и решениях различных задач распределительное свойство умножения и деления относительно суммы (умножение и деление суммы на число), сочетательное свойство умножения для рационализации вычислений;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читать числовые и буквенные выражения, содержащие не более двух действий с использованием названий компонентов;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решать задачи в 1–2 действия на все арифметические действия арифметическим способом (с опорой на схемы, таблицы, краткие записи и другие модели);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находить значения выражений в 2–4 действия;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использовать знание соответствующих формул площади и периметра прямоугольника (квадрата) при решении различных задач;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 xml:space="preserve">использовать знание зависимости между компонентами и результатами действий при решении уравнений вида </w:t>
            </w:r>
            <w:r w:rsidRPr="004561CB">
              <w:rPr>
                <w:i/>
                <w:iCs/>
                <w:color w:val="000000"/>
              </w:rPr>
              <w:t>а ± х = b; а</w:t>
            </w:r>
            <w:r w:rsidRPr="004561CB">
              <w:rPr>
                <w:color w:val="000000"/>
              </w:rPr>
              <w:t> </w:t>
            </w:r>
            <w:r w:rsidRPr="004561CB">
              <w:rPr>
                <w:color w:val="000000"/>
                <w:spacing w:val="47"/>
              </w:rPr>
              <w:t>∙ </w:t>
            </w:r>
            <w:r w:rsidRPr="004561CB">
              <w:rPr>
                <w:i/>
                <w:iCs/>
                <w:color w:val="000000"/>
              </w:rPr>
              <w:t>х = b; а</w:t>
            </w:r>
            <w:r w:rsidRPr="004561CB">
              <w:rPr>
                <w:iCs/>
                <w:color w:val="000000"/>
              </w:rPr>
              <w:t> : </w:t>
            </w:r>
            <w:r w:rsidRPr="004561CB">
              <w:rPr>
                <w:i/>
                <w:iCs/>
                <w:color w:val="000000"/>
              </w:rPr>
              <w:t>х = b</w:t>
            </w:r>
            <w:r w:rsidRPr="004561CB">
              <w:rPr>
                <w:color w:val="000000"/>
              </w:rPr>
              <w:t>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 xml:space="preserve">строить на клетчатой бумаге прямоугольник и квадрат по заданным </w:t>
            </w:r>
            <w:r w:rsidRPr="004561CB">
              <w:rPr>
                <w:color w:val="000000"/>
              </w:rPr>
              <w:lastRenderedPageBreak/>
              <w:t>длинам сторон;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сравнивать величины по их числовым значениям; выражать данные величины в изученных единицах измерения;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определять время по часам с точностью до минуты;</w:t>
            </w:r>
          </w:p>
          <w:p w:rsidR="004561CB" w:rsidRPr="004561CB" w:rsidRDefault="004561CB" w:rsidP="004561CB">
            <w:pPr>
              <w:widowControl w:val="0"/>
              <w:numPr>
                <w:ilvl w:val="0"/>
                <w:numId w:val="38"/>
              </w:numPr>
              <w:shd w:val="clear" w:color="auto" w:fill="FFFFFF"/>
              <w:tabs>
                <w:tab w:val="left" w:pos="475"/>
              </w:tabs>
              <w:suppressAutoHyphens w:val="0"/>
              <w:autoSpaceDE w:val="0"/>
              <w:autoSpaceDN w:val="0"/>
              <w:adjustRightInd w:val="0"/>
              <w:ind w:left="720" w:firstLine="567"/>
              <w:jc w:val="both"/>
              <w:rPr>
                <w:color w:val="000000"/>
              </w:rPr>
            </w:pPr>
            <w:r w:rsidRPr="004561CB">
              <w:rPr>
                <w:color w:val="000000"/>
              </w:rPr>
              <w:t>сравнивать и упорядочивать объекты по разным признакам: длине, массе, объёму;</w:t>
            </w:r>
          </w:p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2835" w:type="dxa"/>
            <w:tcBorders>
              <w:left w:val="single" w:sz="4" w:space="0" w:color="auto"/>
            </w:tcBorders>
          </w:tcPr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lastRenderedPageBreak/>
              <w:t>Использование начальных математических знаний для описания и объяснения окружающих предметов, процессов, явлений, а также оценки их количественных и пространственных отношений.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Овладение основами логического, алгоритмического и эвристического мышления, пространственного воображения и математической речи, измерения, пересчёта, прикидки и оценки, наглядного представления данных и процессов, записи и выполнения алгоритмов.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Приобретение начального опыта применения математических знаний для решения учебно-</w:t>
            </w:r>
            <w:r w:rsidRPr="004561CB">
              <w:rPr>
                <w:rFonts w:ascii="Times New Roman" w:hAnsi="Times New Roman"/>
                <w:sz w:val="24"/>
                <w:szCs w:val="24"/>
              </w:rPr>
              <w:lastRenderedPageBreak/>
              <w:t>познавательных и учебно-практических задач.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Умение выполнять устно и письменно арифметические действия с числами и числовыми выражениями, решать текстовые задачи, действовать в соответствии с алгоритмом и строить простейшие алгоритмы, исследовать, распознавать и изображать геометрические фигуры, работать с таблицами, схемами, графиками и диаграммами, цепочками, совокупностями, представлять, анализировать и интерпретировать данные.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Приобретение первоначальных представлений о компьютерной грамотности.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Приобретение опыта самостоятельного управления процессом решения творческих математических задач.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lastRenderedPageBreak/>
              <w:t>Овладение действием моделирования при решении текстовых задач.</w:t>
            </w:r>
          </w:p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3260" w:type="dxa"/>
          </w:tcPr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lastRenderedPageBreak/>
              <w:t>Овладение способностью принимать и сохранять цели и задачи учебной деятельности, искать средства её осуществления.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Освоение способов решения проблем творческого и поискового характера.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эффективные способы достижения результата.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Использование знаково-символических средств представления информации для создания моделей изучаемых объектов и процессов, схем решения учебных и практических задач.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 xml:space="preserve">Использование различных способов поиска, сбора, обработки, анализа, организации, передачи и </w:t>
            </w:r>
            <w:r w:rsidRPr="004561CB">
              <w:rPr>
                <w:rFonts w:ascii="Times New Roman" w:hAnsi="Times New Roman"/>
                <w:sz w:val="24"/>
                <w:szCs w:val="24"/>
              </w:rPr>
              <w:lastRenderedPageBreak/>
              <w:t>интерпретации информации в соответствии с коммуникативными и познавательными задачами и технологиями учебного предмета «Математика».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Овладение навыками смыслового чтения текстов различных стилей и жанров в соответствии с целями и задачами; осознанного построения речевого высказывания в соответствии с задачами коммуникации и составления текстов в устной и письменной формах.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Овладение логическими действиями сравнения, анализа, синтеза, обобщения, классификации по родовидовым признакам, установления аналогий и причинно-следственных связей, построения рассуждений, отнесения к известным понятиям.</w:t>
            </w:r>
          </w:p>
          <w:p w:rsidR="004561CB" w:rsidRPr="004561CB" w:rsidRDefault="004561CB" w:rsidP="004561CB">
            <w:pPr>
              <w:pStyle w:val="af5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Готовность слушать собеседника и вести диалог; признавать возможность существования различных точек зрения и права каждого иметь свою; излагать своё мнение и аргументировать свою точку зрения и оценку событий.</w:t>
            </w:r>
          </w:p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</w:p>
        </w:tc>
        <w:tc>
          <w:tcPr>
            <w:tcW w:w="2234" w:type="dxa"/>
          </w:tcPr>
          <w:p w:rsidR="004561CB" w:rsidRPr="004561CB" w:rsidRDefault="004561CB" w:rsidP="004561CB">
            <w:pPr>
              <w:pStyle w:val="3"/>
              <w:numPr>
                <w:ilvl w:val="0"/>
                <w:numId w:val="39"/>
              </w:numPr>
              <w:autoSpaceDN w:val="0"/>
              <w:adjustRightInd w:val="0"/>
              <w:spacing w:before="0"/>
              <w:ind w:left="0"/>
              <w:jc w:val="left"/>
              <w:rPr>
                <w:rFonts w:cs="Times New Roman"/>
                <w:b w:val="0"/>
                <w:sz w:val="24"/>
                <w:szCs w:val="24"/>
                <w:lang w:val="ru-RU"/>
              </w:rPr>
            </w:pPr>
            <w:r w:rsidRPr="004561CB">
              <w:rPr>
                <w:rFonts w:cs="Times New Roman"/>
                <w:b w:val="0"/>
                <w:sz w:val="24"/>
                <w:szCs w:val="24"/>
                <w:lang w:val="ru-RU"/>
              </w:rPr>
              <w:lastRenderedPageBreak/>
              <w:t xml:space="preserve">Самостоятельно </w:t>
            </w:r>
            <w:r w:rsidRPr="004561CB">
              <w:rPr>
                <w:rFonts w:cs="Times New Roman"/>
                <w:b w:val="0"/>
                <w:i/>
                <w:sz w:val="24"/>
                <w:szCs w:val="24"/>
                <w:lang w:val="ru-RU"/>
              </w:rPr>
              <w:t>определять</w:t>
            </w:r>
            <w:r w:rsidRPr="004561CB">
              <w:rPr>
                <w:rFonts w:cs="Times New Roman"/>
                <w:b w:val="0"/>
                <w:sz w:val="24"/>
                <w:szCs w:val="24"/>
                <w:lang w:val="ru-RU"/>
              </w:rPr>
              <w:t xml:space="preserve"> и </w:t>
            </w:r>
            <w:r w:rsidRPr="004561CB">
              <w:rPr>
                <w:rFonts w:cs="Times New Roman"/>
                <w:b w:val="0"/>
                <w:i/>
                <w:sz w:val="24"/>
                <w:szCs w:val="24"/>
                <w:lang w:val="ru-RU"/>
              </w:rPr>
              <w:t>высказывать</w:t>
            </w:r>
            <w:r w:rsidRPr="004561CB">
              <w:rPr>
                <w:rFonts w:cs="Times New Roman"/>
                <w:b w:val="0"/>
                <w:sz w:val="24"/>
                <w:szCs w:val="24"/>
                <w:lang w:val="ru-RU"/>
              </w:rPr>
              <w:t xml:space="preserve"> самые простые общие для всех людей правила поведения при общении и сотрудничестве (этические нормы общения и сотрудничества).</w:t>
            </w:r>
          </w:p>
          <w:p w:rsidR="004561CB" w:rsidRPr="004561CB" w:rsidRDefault="004561CB" w:rsidP="004561CB">
            <w:pPr>
              <w:pStyle w:val="3"/>
              <w:numPr>
                <w:ilvl w:val="0"/>
                <w:numId w:val="40"/>
              </w:numPr>
              <w:autoSpaceDN w:val="0"/>
              <w:adjustRightInd w:val="0"/>
              <w:spacing w:before="0"/>
              <w:ind w:left="0"/>
              <w:jc w:val="left"/>
              <w:rPr>
                <w:rFonts w:cs="Times New Roman"/>
                <w:b w:val="0"/>
                <w:i/>
                <w:sz w:val="24"/>
                <w:szCs w:val="24"/>
                <w:lang w:val="ru-RU"/>
              </w:rPr>
            </w:pPr>
            <w:r w:rsidRPr="004561CB">
              <w:rPr>
                <w:rFonts w:cs="Times New Roman"/>
                <w:b w:val="0"/>
                <w:i/>
                <w:sz w:val="24"/>
                <w:szCs w:val="24"/>
                <w:lang w:val="ru-RU"/>
              </w:rPr>
              <w:t>В самостоятельно созданных ситуациях общения и сотрудничества, опираясь на общие для всех простые правила поведения,  делать выбор, какой поступок совершить.</w:t>
            </w:r>
          </w:p>
          <w:p w:rsidR="004561CB" w:rsidRPr="004561CB" w:rsidRDefault="004561CB" w:rsidP="004561CB">
            <w:pPr>
              <w:pStyle w:val="af5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 xml:space="preserve">1. Развитие мотивов учебной деятельности и формирование личностного </w:t>
            </w:r>
            <w:r w:rsidRPr="004561CB">
              <w:rPr>
                <w:rFonts w:ascii="Times New Roman" w:hAnsi="Times New Roman"/>
                <w:sz w:val="24"/>
                <w:szCs w:val="24"/>
              </w:rPr>
              <w:lastRenderedPageBreak/>
              <w:t>смысла учения.</w:t>
            </w:r>
          </w:p>
          <w:p w:rsidR="004561CB" w:rsidRPr="004561CB" w:rsidRDefault="004561CB" w:rsidP="004561CB">
            <w:pPr>
              <w:pStyle w:val="af5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2. Формирование эстетических потребностей, ценностей и чувств.</w:t>
            </w:r>
          </w:p>
          <w:p w:rsidR="004561CB" w:rsidRPr="004561CB" w:rsidRDefault="004561CB" w:rsidP="004561CB">
            <w:pPr>
              <w:pStyle w:val="af5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 xml:space="preserve">3. Развитие этических чувств, доброжелательности и эмоционально-нравственной отзывчивости, понимания чувств других людей и сопереживания им. </w:t>
            </w:r>
          </w:p>
          <w:p w:rsidR="004561CB" w:rsidRPr="004561CB" w:rsidRDefault="004561CB" w:rsidP="004561CB">
            <w:pPr>
              <w:pStyle w:val="af5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>4. Развитие навыков сотрудничества со взрослыми и сверстниками в разных социальных ситуациях, умения не создавать конфликтов и находить выходы из спорных ситуаций.</w:t>
            </w:r>
          </w:p>
          <w:p w:rsidR="004561CB" w:rsidRPr="004561CB" w:rsidRDefault="004561CB" w:rsidP="004561CB">
            <w:pPr>
              <w:pStyle w:val="af5"/>
              <w:autoSpaceDE w:val="0"/>
              <w:autoSpaceDN w:val="0"/>
              <w:adjustRightInd w:val="0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4561CB">
              <w:rPr>
                <w:rFonts w:ascii="Times New Roman" w:hAnsi="Times New Roman"/>
                <w:sz w:val="24"/>
                <w:szCs w:val="24"/>
              </w:rPr>
              <w:t xml:space="preserve">5. Формирование установки на безопасный, здоровый образ жизни, наличие мотивации к творческому труду, работе на результат. </w:t>
            </w:r>
          </w:p>
          <w:p w:rsidR="004561CB" w:rsidRPr="004561CB" w:rsidRDefault="004561CB" w:rsidP="004561CB">
            <w:pPr>
              <w:spacing w:line="360" w:lineRule="auto"/>
              <w:jc w:val="center"/>
              <w:rPr>
                <w:b/>
              </w:rPr>
            </w:pPr>
          </w:p>
        </w:tc>
      </w:tr>
    </w:tbl>
    <w:p w:rsidR="004561CB" w:rsidRPr="007E171C" w:rsidRDefault="004561CB" w:rsidP="004561CB"/>
    <w:p w:rsidR="004561CB" w:rsidRPr="0056074E" w:rsidRDefault="004561CB" w:rsidP="004561CB">
      <w:pPr>
        <w:autoSpaceDE w:val="0"/>
        <w:spacing w:line="360" w:lineRule="auto"/>
        <w:jc w:val="center"/>
      </w:pPr>
      <w:r w:rsidRPr="0056074E">
        <w:t>У</w:t>
      </w:r>
      <w:r w:rsidR="0056074E">
        <w:t>чебно-тематическое планирование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48"/>
        <w:gridCol w:w="7560"/>
        <w:gridCol w:w="2480"/>
      </w:tblGrid>
      <w:tr w:rsidR="004561CB" w:rsidRPr="007E171C" w:rsidTr="0018498B">
        <w:trPr>
          <w:jc w:val="center"/>
        </w:trPr>
        <w:tc>
          <w:tcPr>
            <w:tcW w:w="948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№ п/п</w:t>
            </w:r>
          </w:p>
        </w:tc>
        <w:tc>
          <w:tcPr>
            <w:tcW w:w="7560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Раздел</w:t>
            </w:r>
          </w:p>
        </w:tc>
        <w:tc>
          <w:tcPr>
            <w:tcW w:w="2480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Количество часов</w:t>
            </w:r>
          </w:p>
        </w:tc>
      </w:tr>
      <w:tr w:rsidR="004561CB" w:rsidRPr="007E171C" w:rsidTr="0018498B">
        <w:trPr>
          <w:jc w:val="center"/>
        </w:trPr>
        <w:tc>
          <w:tcPr>
            <w:tcW w:w="948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1.</w:t>
            </w:r>
          </w:p>
        </w:tc>
        <w:tc>
          <w:tcPr>
            <w:tcW w:w="7560" w:type="dxa"/>
            <w:shd w:val="clear" w:color="auto" w:fill="auto"/>
          </w:tcPr>
          <w:p w:rsidR="004561CB" w:rsidRPr="007E171C" w:rsidRDefault="004561CB" w:rsidP="0018498B">
            <w:pPr>
              <w:jc w:val="both"/>
              <w:rPr>
                <w:lang w:eastAsia="ru-RU"/>
              </w:rPr>
            </w:pPr>
            <w:r w:rsidRPr="007E171C">
              <w:rPr>
                <w:lang w:eastAsia="ru-RU"/>
              </w:rPr>
              <w:t>Повторение.</w:t>
            </w:r>
          </w:p>
        </w:tc>
        <w:tc>
          <w:tcPr>
            <w:tcW w:w="2480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6 часов</w:t>
            </w:r>
          </w:p>
        </w:tc>
      </w:tr>
      <w:tr w:rsidR="004561CB" w:rsidRPr="007E171C" w:rsidTr="0018498B">
        <w:trPr>
          <w:jc w:val="center"/>
        </w:trPr>
        <w:tc>
          <w:tcPr>
            <w:tcW w:w="948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2.</w:t>
            </w:r>
          </w:p>
        </w:tc>
        <w:tc>
          <w:tcPr>
            <w:tcW w:w="7560" w:type="dxa"/>
            <w:shd w:val="clear" w:color="auto" w:fill="auto"/>
          </w:tcPr>
          <w:p w:rsidR="004561CB" w:rsidRPr="007E171C" w:rsidRDefault="004561CB" w:rsidP="0018498B">
            <w:pPr>
              <w:jc w:val="both"/>
              <w:rPr>
                <w:lang w:eastAsia="ru-RU"/>
              </w:rPr>
            </w:pPr>
            <w:r w:rsidRPr="007E171C">
              <w:rPr>
                <w:lang w:eastAsia="ru-RU"/>
              </w:rPr>
              <w:t>Числа от 0 до100. Сложение и вычитание.</w:t>
            </w:r>
          </w:p>
        </w:tc>
        <w:tc>
          <w:tcPr>
            <w:tcW w:w="2480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31 часов</w:t>
            </w:r>
          </w:p>
        </w:tc>
      </w:tr>
      <w:tr w:rsidR="004561CB" w:rsidRPr="007E171C" w:rsidTr="0018498B">
        <w:trPr>
          <w:jc w:val="center"/>
        </w:trPr>
        <w:tc>
          <w:tcPr>
            <w:tcW w:w="948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3.</w:t>
            </w:r>
          </w:p>
        </w:tc>
        <w:tc>
          <w:tcPr>
            <w:tcW w:w="7560" w:type="dxa"/>
            <w:shd w:val="clear" w:color="auto" w:fill="auto"/>
          </w:tcPr>
          <w:p w:rsidR="004561CB" w:rsidRPr="007E171C" w:rsidRDefault="004561CB" w:rsidP="0018498B">
            <w:pPr>
              <w:jc w:val="both"/>
              <w:rPr>
                <w:lang w:eastAsia="ru-RU"/>
              </w:rPr>
            </w:pPr>
            <w:r w:rsidRPr="007E171C">
              <w:rPr>
                <w:lang w:eastAsia="ru-RU"/>
              </w:rPr>
              <w:t>Числа от 0 до 100. Умножение и деление.</w:t>
            </w:r>
          </w:p>
        </w:tc>
        <w:tc>
          <w:tcPr>
            <w:tcW w:w="2480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53 часа</w:t>
            </w:r>
          </w:p>
        </w:tc>
      </w:tr>
      <w:tr w:rsidR="004561CB" w:rsidRPr="007E171C" w:rsidTr="0018498B">
        <w:trPr>
          <w:jc w:val="center"/>
        </w:trPr>
        <w:tc>
          <w:tcPr>
            <w:tcW w:w="948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4.</w:t>
            </w:r>
          </w:p>
        </w:tc>
        <w:tc>
          <w:tcPr>
            <w:tcW w:w="7560" w:type="dxa"/>
            <w:shd w:val="clear" w:color="auto" w:fill="auto"/>
          </w:tcPr>
          <w:p w:rsidR="004561CB" w:rsidRPr="007E171C" w:rsidRDefault="004561CB" w:rsidP="0018498B">
            <w:pPr>
              <w:jc w:val="both"/>
              <w:rPr>
                <w:lang w:eastAsia="ru-RU"/>
              </w:rPr>
            </w:pPr>
            <w:r w:rsidRPr="007E171C">
              <w:rPr>
                <w:lang w:eastAsia="ru-RU"/>
              </w:rPr>
              <w:t>Числа от 100 до 1000. Нумерация.</w:t>
            </w:r>
          </w:p>
        </w:tc>
        <w:tc>
          <w:tcPr>
            <w:tcW w:w="2480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 xml:space="preserve"> 7 часов</w:t>
            </w:r>
          </w:p>
        </w:tc>
      </w:tr>
      <w:tr w:rsidR="004561CB" w:rsidRPr="007E171C" w:rsidTr="0018498B">
        <w:trPr>
          <w:jc w:val="center"/>
        </w:trPr>
        <w:tc>
          <w:tcPr>
            <w:tcW w:w="948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5.</w:t>
            </w:r>
          </w:p>
        </w:tc>
        <w:tc>
          <w:tcPr>
            <w:tcW w:w="7560" w:type="dxa"/>
            <w:shd w:val="clear" w:color="auto" w:fill="auto"/>
          </w:tcPr>
          <w:p w:rsidR="004561CB" w:rsidRPr="007E171C" w:rsidRDefault="004561CB" w:rsidP="0018498B">
            <w:pPr>
              <w:jc w:val="both"/>
              <w:rPr>
                <w:lang w:eastAsia="ru-RU"/>
              </w:rPr>
            </w:pPr>
            <w:r w:rsidRPr="007E171C">
              <w:rPr>
                <w:lang w:eastAsia="ru-RU"/>
              </w:rPr>
              <w:t>Числа от 100 до 1000. Сложение и вычитание.</w:t>
            </w:r>
          </w:p>
        </w:tc>
        <w:tc>
          <w:tcPr>
            <w:tcW w:w="2480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18 часов</w:t>
            </w:r>
          </w:p>
        </w:tc>
      </w:tr>
      <w:tr w:rsidR="004561CB" w:rsidRPr="007E171C" w:rsidTr="0018498B">
        <w:trPr>
          <w:jc w:val="center"/>
        </w:trPr>
        <w:tc>
          <w:tcPr>
            <w:tcW w:w="948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6.</w:t>
            </w:r>
          </w:p>
        </w:tc>
        <w:tc>
          <w:tcPr>
            <w:tcW w:w="7560" w:type="dxa"/>
            <w:shd w:val="clear" w:color="auto" w:fill="auto"/>
          </w:tcPr>
          <w:p w:rsidR="004561CB" w:rsidRPr="007E171C" w:rsidRDefault="004561CB" w:rsidP="0018498B">
            <w:pPr>
              <w:jc w:val="both"/>
              <w:rPr>
                <w:lang w:eastAsia="ru-RU"/>
              </w:rPr>
            </w:pPr>
            <w:r w:rsidRPr="007E171C">
              <w:rPr>
                <w:lang w:eastAsia="ru-RU"/>
              </w:rPr>
              <w:t>Числа от 100 до 1000. Умножение и деление. Устные приёмы вычислений.</w:t>
            </w:r>
          </w:p>
        </w:tc>
        <w:tc>
          <w:tcPr>
            <w:tcW w:w="2480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6 часов</w:t>
            </w:r>
          </w:p>
        </w:tc>
      </w:tr>
      <w:tr w:rsidR="004561CB" w:rsidRPr="007E171C" w:rsidTr="0018498B">
        <w:trPr>
          <w:jc w:val="center"/>
        </w:trPr>
        <w:tc>
          <w:tcPr>
            <w:tcW w:w="948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7.</w:t>
            </w:r>
          </w:p>
        </w:tc>
        <w:tc>
          <w:tcPr>
            <w:tcW w:w="7560" w:type="dxa"/>
            <w:shd w:val="clear" w:color="auto" w:fill="auto"/>
          </w:tcPr>
          <w:p w:rsidR="004561CB" w:rsidRPr="007E171C" w:rsidRDefault="004561CB" w:rsidP="0018498B">
            <w:pPr>
              <w:jc w:val="both"/>
              <w:rPr>
                <w:lang w:eastAsia="ru-RU"/>
              </w:rPr>
            </w:pPr>
            <w:r w:rsidRPr="007E171C">
              <w:rPr>
                <w:lang w:eastAsia="ru-RU"/>
              </w:rPr>
              <w:t>Числа от 100 до 1000. Умножение и деление. Письменные приёмы вычислений.</w:t>
            </w:r>
          </w:p>
        </w:tc>
        <w:tc>
          <w:tcPr>
            <w:tcW w:w="2480" w:type="dxa"/>
            <w:shd w:val="clear" w:color="auto" w:fill="auto"/>
          </w:tcPr>
          <w:p w:rsidR="004561CB" w:rsidRPr="007E171C" w:rsidRDefault="004561CB" w:rsidP="0018498B">
            <w:pPr>
              <w:jc w:val="center"/>
              <w:rPr>
                <w:lang w:eastAsia="ru-RU"/>
              </w:rPr>
            </w:pPr>
            <w:r w:rsidRPr="007E171C">
              <w:rPr>
                <w:lang w:eastAsia="ru-RU"/>
              </w:rPr>
              <w:t>15 часов</w:t>
            </w:r>
          </w:p>
        </w:tc>
      </w:tr>
    </w:tbl>
    <w:p w:rsidR="004561CB" w:rsidRPr="007E171C" w:rsidRDefault="004561CB" w:rsidP="004561CB">
      <w:pPr>
        <w:autoSpaceDE w:val="0"/>
        <w:spacing w:line="360" w:lineRule="auto"/>
        <w:ind w:left="40"/>
        <w:jc w:val="both"/>
        <w:rPr>
          <w:b/>
        </w:rPr>
      </w:pPr>
    </w:p>
    <w:p w:rsidR="004561CB" w:rsidRPr="007E171C" w:rsidRDefault="004561CB" w:rsidP="004561CB">
      <w:pPr>
        <w:autoSpaceDE w:val="0"/>
        <w:spacing w:line="360" w:lineRule="auto"/>
        <w:ind w:left="40"/>
        <w:jc w:val="both"/>
        <w:rPr>
          <w:b/>
        </w:rPr>
      </w:pPr>
    </w:p>
    <w:p w:rsidR="004561CB" w:rsidRPr="0007214C" w:rsidRDefault="004561CB" w:rsidP="004561CB">
      <w:pPr>
        <w:jc w:val="center"/>
      </w:pPr>
      <w:r w:rsidRPr="0007214C">
        <w:t>Контроль над выполнением практической части программы:</w:t>
      </w:r>
    </w:p>
    <w:p w:rsidR="004561CB" w:rsidRPr="0007214C" w:rsidRDefault="004561CB" w:rsidP="004561CB">
      <w:pPr>
        <w:jc w:val="center"/>
      </w:pPr>
    </w:p>
    <w:tbl>
      <w:tblPr>
        <w:tblpPr w:leftFromText="180" w:rightFromText="180" w:vertAnchor="text" w:horzAnchor="margin" w:tblpXSpec="center" w:tblpY="4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536"/>
        <w:gridCol w:w="1771"/>
        <w:gridCol w:w="1514"/>
        <w:gridCol w:w="1864"/>
        <w:gridCol w:w="1696"/>
        <w:gridCol w:w="1128"/>
      </w:tblGrid>
      <w:tr w:rsidR="004561CB" w:rsidRPr="0007214C" w:rsidTr="0018498B">
        <w:trPr>
          <w:trHeight w:val="274"/>
        </w:trPr>
        <w:tc>
          <w:tcPr>
            <w:tcW w:w="4536" w:type="dxa"/>
          </w:tcPr>
          <w:p w:rsidR="004561CB" w:rsidRPr="0007214C" w:rsidRDefault="004561CB" w:rsidP="0018498B">
            <w:pPr>
              <w:jc w:val="center"/>
            </w:pPr>
            <w:r w:rsidRPr="0007214C">
              <w:t>Практическая часть</w:t>
            </w:r>
          </w:p>
        </w:tc>
        <w:tc>
          <w:tcPr>
            <w:tcW w:w="1771" w:type="dxa"/>
          </w:tcPr>
          <w:p w:rsidR="004561CB" w:rsidRPr="0007214C" w:rsidRDefault="004561CB" w:rsidP="0018498B">
            <w:pPr>
              <w:jc w:val="center"/>
            </w:pPr>
            <w:r w:rsidRPr="0007214C">
              <w:t>1 четверть</w:t>
            </w:r>
          </w:p>
        </w:tc>
        <w:tc>
          <w:tcPr>
            <w:tcW w:w="1514" w:type="dxa"/>
          </w:tcPr>
          <w:p w:rsidR="004561CB" w:rsidRPr="0007214C" w:rsidRDefault="004561CB" w:rsidP="0018498B">
            <w:pPr>
              <w:jc w:val="center"/>
            </w:pPr>
            <w:r w:rsidRPr="0007214C">
              <w:t>2 четверть</w:t>
            </w:r>
          </w:p>
        </w:tc>
        <w:tc>
          <w:tcPr>
            <w:tcW w:w="1864" w:type="dxa"/>
          </w:tcPr>
          <w:p w:rsidR="004561CB" w:rsidRPr="0007214C" w:rsidRDefault="004561CB" w:rsidP="0018498B">
            <w:pPr>
              <w:jc w:val="center"/>
            </w:pPr>
            <w:r w:rsidRPr="0007214C">
              <w:t>3 четверть</w:t>
            </w:r>
          </w:p>
        </w:tc>
        <w:tc>
          <w:tcPr>
            <w:tcW w:w="1696" w:type="dxa"/>
          </w:tcPr>
          <w:p w:rsidR="004561CB" w:rsidRPr="0007214C" w:rsidRDefault="004561CB" w:rsidP="0018498B">
            <w:pPr>
              <w:jc w:val="center"/>
            </w:pPr>
            <w:r w:rsidRPr="0007214C">
              <w:t>4 четверть</w:t>
            </w:r>
          </w:p>
        </w:tc>
        <w:tc>
          <w:tcPr>
            <w:tcW w:w="1128" w:type="dxa"/>
          </w:tcPr>
          <w:p w:rsidR="004561CB" w:rsidRPr="0007214C" w:rsidRDefault="004561CB" w:rsidP="0018498B">
            <w:pPr>
              <w:jc w:val="center"/>
            </w:pPr>
            <w:r w:rsidRPr="0007214C">
              <w:t>За год</w:t>
            </w:r>
          </w:p>
        </w:tc>
      </w:tr>
      <w:tr w:rsidR="004561CB" w:rsidRPr="0007214C" w:rsidTr="0018498B">
        <w:trPr>
          <w:trHeight w:val="278"/>
        </w:trPr>
        <w:tc>
          <w:tcPr>
            <w:tcW w:w="4536" w:type="dxa"/>
          </w:tcPr>
          <w:p w:rsidR="004561CB" w:rsidRPr="0007214C" w:rsidRDefault="004561CB" w:rsidP="0018498B">
            <w:pPr>
              <w:jc w:val="center"/>
            </w:pPr>
            <w:r w:rsidRPr="0007214C">
              <w:t>Контрольная работа</w:t>
            </w:r>
          </w:p>
        </w:tc>
        <w:tc>
          <w:tcPr>
            <w:tcW w:w="1771" w:type="dxa"/>
          </w:tcPr>
          <w:p w:rsidR="004561CB" w:rsidRPr="004D5EB8" w:rsidRDefault="004561CB" w:rsidP="0018498B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2</w:t>
            </w:r>
          </w:p>
        </w:tc>
        <w:tc>
          <w:tcPr>
            <w:tcW w:w="1514" w:type="dxa"/>
          </w:tcPr>
          <w:p w:rsidR="004561CB" w:rsidRPr="004D5EB8" w:rsidRDefault="004561CB" w:rsidP="0018498B">
            <w:pPr>
              <w:jc w:val="center"/>
              <w:rPr>
                <w:lang w:val="tt-RU"/>
              </w:rPr>
            </w:pPr>
          </w:p>
        </w:tc>
        <w:tc>
          <w:tcPr>
            <w:tcW w:w="1864" w:type="dxa"/>
          </w:tcPr>
          <w:p w:rsidR="004561CB" w:rsidRPr="0007214C" w:rsidRDefault="004561CB" w:rsidP="0018498B">
            <w:pPr>
              <w:jc w:val="center"/>
            </w:pPr>
            <w:r w:rsidRPr="0007214C">
              <w:t>3</w:t>
            </w:r>
          </w:p>
        </w:tc>
        <w:tc>
          <w:tcPr>
            <w:tcW w:w="1696" w:type="dxa"/>
          </w:tcPr>
          <w:p w:rsidR="004561CB" w:rsidRPr="0007214C" w:rsidRDefault="004561CB" w:rsidP="0018498B">
            <w:pPr>
              <w:jc w:val="center"/>
            </w:pPr>
            <w:r w:rsidRPr="0007214C">
              <w:t>3</w:t>
            </w:r>
          </w:p>
        </w:tc>
        <w:tc>
          <w:tcPr>
            <w:tcW w:w="1128" w:type="dxa"/>
          </w:tcPr>
          <w:p w:rsidR="004561CB" w:rsidRPr="0007214C" w:rsidRDefault="004561CB" w:rsidP="0018498B">
            <w:pPr>
              <w:jc w:val="center"/>
            </w:pPr>
            <w:r w:rsidRPr="0007214C">
              <w:t>11</w:t>
            </w:r>
          </w:p>
        </w:tc>
      </w:tr>
      <w:tr w:rsidR="004561CB" w:rsidRPr="0007214C" w:rsidTr="0018498B">
        <w:trPr>
          <w:trHeight w:val="410"/>
        </w:trPr>
        <w:tc>
          <w:tcPr>
            <w:tcW w:w="4536" w:type="dxa"/>
          </w:tcPr>
          <w:p w:rsidR="004561CB" w:rsidRPr="0007214C" w:rsidRDefault="004561CB" w:rsidP="0018498B">
            <w:pPr>
              <w:jc w:val="center"/>
            </w:pPr>
            <w:r w:rsidRPr="0007214C">
              <w:t>Арифметический диктант</w:t>
            </w:r>
          </w:p>
        </w:tc>
        <w:tc>
          <w:tcPr>
            <w:tcW w:w="1771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514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864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696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128" w:type="dxa"/>
          </w:tcPr>
          <w:p w:rsidR="004561CB" w:rsidRPr="0007214C" w:rsidRDefault="004561CB" w:rsidP="0018498B">
            <w:pPr>
              <w:jc w:val="center"/>
            </w:pPr>
            <w:r w:rsidRPr="0007214C">
              <w:t>4</w:t>
            </w:r>
          </w:p>
        </w:tc>
      </w:tr>
      <w:tr w:rsidR="004561CB" w:rsidRPr="0007214C" w:rsidTr="0018498B">
        <w:trPr>
          <w:trHeight w:val="502"/>
        </w:trPr>
        <w:tc>
          <w:tcPr>
            <w:tcW w:w="4536" w:type="dxa"/>
          </w:tcPr>
          <w:p w:rsidR="004561CB" w:rsidRPr="0007214C" w:rsidRDefault="004561CB" w:rsidP="0018498B">
            <w:pPr>
              <w:jc w:val="center"/>
            </w:pPr>
            <w:r w:rsidRPr="0007214C">
              <w:t>Самостоятельная работа</w:t>
            </w:r>
          </w:p>
        </w:tc>
        <w:tc>
          <w:tcPr>
            <w:tcW w:w="1771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514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864" w:type="dxa"/>
          </w:tcPr>
          <w:p w:rsidR="004561CB" w:rsidRPr="004D5EB8" w:rsidRDefault="004561CB" w:rsidP="0018498B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2</w:t>
            </w:r>
          </w:p>
        </w:tc>
        <w:tc>
          <w:tcPr>
            <w:tcW w:w="1696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128" w:type="dxa"/>
          </w:tcPr>
          <w:p w:rsidR="004561CB" w:rsidRPr="004D5EB8" w:rsidRDefault="004561CB" w:rsidP="0018498B">
            <w:pPr>
              <w:jc w:val="center"/>
              <w:rPr>
                <w:lang w:val="tt-RU"/>
              </w:rPr>
            </w:pPr>
            <w:r>
              <w:rPr>
                <w:lang w:val="tt-RU"/>
              </w:rPr>
              <w:t>5</w:t>
            </w:r>
          </w:p>
        </w:tc>
      </w:tr>
      <w:tr w:rsidR="004561CB" w:rsidRPr="0007214C" w:rsidTr="0018498B">
        <w:trPr>
          <w:trHeight w:val="367"/>
        </w:trPr>
        <w:tc>
          <w:tcPr>
            <w:tcW w:w="4536" w:type="dxa"/>
          </w:tcPr>
          <w:p w:rsidR="004561CB" w:rsidRPr="0007214C" w:rsidRDefault="004561CB" w:rsidP="0018498B">
            <w:pPr>
              <w:jc w:val="center"/>
            </w:pPr>
            <w:r w:rsidRPr="0007214C">
              <w:t>Проверочная работа</w:t>
            </w:r>
          </w:p>
        </w:tc>
        <w:tc>
          <w:tcPr>
            <w:tcW w:w="1771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514" w:type="dxa"/>
          </w:tcPr>
          <w:p w:rsidR="004561CB" w:rsidRPr="0007214C" w:rsidRDefault="004561CB" w:rsidP="0018498B">
            <w:pPr>
              <w:jc w:val="center"/>
            </w:pPr>
            <w:r w:rsidRPr="0007214C">
              <w:t>-</w:t>
            </w:r>
          </w:p>
        </w:tc>
        <w:tc>
          <w:tcPr>
            <w:tcW w:w="1864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696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128" w:type="dxa"/>
          </w:tcPr>
          <w:p w:rsidR="004561CB" w:rsidRPr="0007214C" w:rsidRDefault="004561CB" w:rsidP="0018498B">
            <w:pPr>
              <w:jc w:val="center"/>
            </w:pPr>
            <w:r w:rsidRPr="0007214C">
              <w:t>3</w:t>
            </w:r>
          </w:p>
        </w:tc>
      </w:tr>
      <w:tr w:rsidR="004561CB" w:rsidRPr="0007214C" w:rsidTr="0018498B">
        <w:trPr>
          <w:trHeight w:val="367"/>
        </w:trPr>
        <w:tc>
          <w:tcPr>
            <w:tcW w:w="4536" w:type="dxa"/>
          </w:tcPr>
          <w:p w:rsidR="004561CB" w:rsidRPr="0007214C" w:rsidRDefault="004561CB" w:rsidP="0018498B">
            <w:pPr>
              <w:jc w:val="center"/>
            </w:pPr>
            <w:r w:rsidRPr="0007214C">
              <w:t>Тест</w:t>
            </w:r>
          </w:p>
        </w:tc>
        <w:tc>
          <w:tcPr>
            <w:tcW w:w="1771" w:type="dxa"/>
          </w:tcPr>
          <w:p w:rsidR="004561CB" w:rsidRPr="0007214C" w:rsidRDefault="004561CB" w:rsidP="0018498B">
            <w:pPr>
              <w:jc w:val="center"/>
            </w:pPr>
            <w:r w:rsidRPr="0007214C">
              <w:t>-</w:t>
            </w:r>
          </w:p>
        </w:tc>
        <w:tc>
          <w:tcPr>
            <w:tcW w:w="1514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864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696" w:type="dxa"/>
          </w:tcPr>
          <w:p w:rsidR="004561CB" w:rsidRPr="0007214C" w:rsidRDefault="004561CB" w:rsidP="0018498B">
            <w:pPr>
              <w:jc w:val="center"/>
            </w:pPr>
            <w:r w:rsidRPr="0007214C">
              <w:t>1</w:t>
            </w:r>
          </w:p>
        </w:tc>
        <w:tc>
          <w:tcPr>
            <w:tcW w:w="1128" w:type="dxa"/>
          </w:tcPr>
          <w:p w:rsidR="004561CB" w:rsidRPr="0007214C" w:rsidRDefault="004561CB" w:rsidP="0018498B">
            <w:pPr>
              <w:jc w:val="center"/>
            </w:pPr>
            <w:r w:rsidRPr="0007214C">
              <w:t>3</w:t>
            </w:r>
          </w:p>
        </w:tc>
      </w:tr>
    </w:tbl>
    <w:p w:rsidR="004561CB" w:rsidRPr="007E171C" w:rsidRDefault="004561CB" w:rsidP="004561CB">
      <w:pPr>
        <w:jc w:val="center"/>
      </w:pPr>
    </w:p>
    <w:p w:rsidR="004561CB" w:rsidRPr="007E171C" w:rsidRDefault="004561CB" w:rsidP="004561CB">
      <w:pPr>
        <w:jc w:val="center"/>
      </w:pPr>
    </w:p>
    <w:p w:rsidR="004561CB" w:rsidRPr="007E171C" w:rsidRDefault="004561CB" w:rsidP="004561CB">
      <w:pPr>
        <w:jc w:val="center"/>
      </w:pPr>
    </w:p>
    <w:p w:rsidR="004561CB" w:rsidRDefault="004561CB" w:rsidP="004561CB">
      <w:pPr>
        <w:jc w:val="center"/>
      </w:pPr>
    </w:p>
    <w:p w:rsidR="004561CB" w:rsidRDefault="004561CB" w:rsidP="004561CB">
      <w:pPr>
        <w:jc w:val="center"/>
      </w:pPr>
    </w:p>
    <w:p w:rsidR="004561CB" w:rsidRDefault="004561CB" w:rsidP="004561CB">
      <w:pPr>
        <w:jc w:val="center"/>
      </w:pPr>
    </w:p>
    <w:p w:rsidR="004561CB" w:rsidRDefault="004561CB" w:rsidP="004561CB">
      <w:pPr>
        <w:jc w:val="center"/>
      </w:pPr>
    </w:p>
    <w:p w:rsidR="0018085D" w:rsidRDefault="0018085D" w:rsidP="0018085D">
      <w:pPr>
        <w:autoSpaceDE w:val="0"/>
        <w:spacing w:line="360" w:lineRule="auto"/>
      </w:pPr>
    </w:p>
    <w:p w:rsidR="0018085D" w:rsidRDefault="0018085D" w:rsidP="0018085D">
      <w:pPr>
        <w:autoSpaceDE w:val="0"/>
        <w:spacing w:line="360" w:lineRule="auto"/>
      </w:pPr>
    </w:p>
    <w:p w:rsidR="004561CB" w:rsidRPr="00126931" w:rsidRDefault="004561CB" w:rsidP="00126931">
      <w:pPr>
        <w:autoSpaceDE w:val="0"/>
        <w:spacing w:line="360" w:lineRule="auto"/>
        <w:jc w:val="center"/>
      </w:pPr>
      <w:r w:rsidRPr="00126931">
        <w:t>Содержание учебного предмета</w:t>
      </w:r>
    </w:p>
    <w:p w:rsidR="004561CB" w:rsidRPr="00AA4932" w:rsidRDefault="004561CB" w:rsidP="004561CB">
      <w:pPr>
        <w:jc w:val="center"/>
        <w:rPr>
          <w:b/>
          <w:sz w:val="28"/>
          <w:szCs w:val="28"/>
        </w:rPr>
      </w:pPr>
    </w:p>
    <w:tbl>
      <w:tblPr>
        <w:tblW w:w="14850" w:type="dxa"/>
        <w:tblLayout w:type="fixed"/>
        <w:tblLook w:val="0000" w:firstRow="0" w:lastRow="0" w:firstColumn="0" w:lastColumn="0" w:noHBand="0" w:noVBand="0"/>
      </w:tblPr>
      <w:tblGrid>
        <w:gridCol w:w="1951"/>
        <w:gridCol w:w="7185"/>
        <w:gridCol w:w="4439"/>
        <w:gridCol w:w="1275"/>
      </w:tblGrid>
      <w:tr w:rsidR="00126931" w:rsidRPr="00AA4932" w:rsidTr="00126931">
        <w:trPr>
          <w:trHeight w:val="513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6931" w:rsidRPr="00AA4932" w:rsidRDefault="00126931" w:rsidP="0018498B">
            <w:pPr>
              <w:snapToGrid w:val="0"/>
              <w:jc w:val="center"/>
            </w:pPr>
            <w:r>
              <w:t>Название раздела</w:t>
            </w:r>
          </w:p>
        </w:tc>
        <w:tc>
          <w:tcPr>
            <w:tcW w:w="7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26931" w:rsidRPr="00AA4932" w:rsidRDefault="00126931" w:rsidP="0018498B">
            <w:pPr>
              <w:snapToGrid w:val="0"/>
              <w:jc w:val="center"/>
            </w:pPr>
            <w:r>
              <w:t>Краткое содержание</w:t>
            </w:r>
          </w:p>
        </w:tc>
        <w:tc>
          <w:tcPr>
            <w:tcW w:w="44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6931" w:rsidRPr="00AA4932" w:rsidRDefault="0093449F" w:rsidP="00126931">
            <w:pPr>
              <w:snapToGrid w:val="0"/>
              <w:jc w:val="center"/>
            </w:pPr>
            <w:r>
              <w:t>Модуль воспитательной программы «Школьный урок»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6931" w:rsidRPr="00AA4932" w:rsidRDefault="00126931" w:rsidP="0018498B">
            <w:pPr>
              <w:snapToGrid w:val="0"/>
              <w:jc w:val="center"/>
            </w:pPr>
            <w:r>
              <w:t>Кол.-во часов</w:t>
            </w:r>
          </w:p>
        </w:tc>
      </w:tr>
      <w:tr w:rsidR="00126931" w:rsidRPr="00FE7F7D" w:rsidTr="00126931">
        <w:trPr>
          <w:trHeight w:val="159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6931" w:rsidRPr="00126931" w:rsidRDefault="00126931" w:rsidP="0018498B">
            <w:pPr>
              <w:snapToGrid w:val="0"/>
              <w:jc w:val="both"/>
            </w:pPr>
            <w:r w:rsidRPr="00126931">
              <w:t xml:space="preserve">Операции над предметами, фигурами </w:t>
            </w:r>
          </w:p>
          <w:p w:rsidR="00126931" w:rsidRPr="00126931" w:rsidRDefault="00126931" w:rsidP="0018498B">
            <w:pPr>
              <w:jc w:val="both"/>
            </w:pPr>
          </w:p>
        </w:tc>
        <w:tc>
          <w:tcPr>
            <w:tcW w:w="7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26931" w:rsidRPr="00AA4932" w:rsidRDefault="00126931" w:rsidP="004561CB">
            <w:pPr>
              <w:widowControl w:val="0"/>
              <w:numPr>
                <w:ilvl w:val="0"/>
                <w:numId w:val="21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t>устанавливать закономерность-правило, по которому составлена числовая последовательность, и составлять последовательность по заданному или самостоятельному выбранному правилу;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21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t>описывать взаимное расположение предметов в пространстве и на плоскости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21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t>распознавать, называть изображать геометрические фигуры;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21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t>выполнять построение геометрических фигур с заданными измерениями  с помощью линейки, угольника;</w:t>
            </w:r>
          </w:p>
        </w:tc>
        <w:tc>
          <w:tcPr>
            <w:tcW w:w="44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6931" w:rsidRDefault="00126931" w:rsidP="00126931">
            <w:pPr>
              <w:rPr>
                <w:rFonts w:eastAsiaTheme="minorEastAsia"/>
                <w:lang w:eastAsia="en-US"/>
              </w:rPr>
            </w:pPr>
            <w:r>
              <w:t>День Знаний.</w:t>
            </w:r>
          </w:p>
          <w:p w:rsidR="00126931" w:rsidRPr="00AA4932" w:rsidRDefault="00126931" w:rsidP="00126931">
            <w:pPr>
              <w:widowControl w:val="0"/>
              <w:numPr>
                <w:ilvl w:val="0"/>
                <w:numId w:val="21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>
              <w:t>Международный день распространения грамотности.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6931" w:rsidRPr="00AA4932" w:rsidRDefault="00126931" w:rsidP="0018498B">
            <w:pPr>
              <w:snapToGrid w:val="0"/>
              <w:jc w:val="both"/>
            </w:pPr>
            <w:r>
              <w:t>10</w:t>
            </w:r>
          </w:p>
        </w:tc>
      </w:tr>
      <w:tr w:rsidR="00126931" w:rsidRPr="00FE7F7D" w:rsidTr="00126931">
        <w:trPr>
          <w:trHeight w:val="1217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6931" w:rsidRPr="00126931" w:rsidRDefault="00126931" w:rsidP="0018498B">
            <w:pPr>
              <w:snapToGrid w:val="0"/>
              <w:jc w:val="both"/>
            </w:pPr>
            <w:r w:rsidRPr="00126931">
              <w:t xml:space="preserve">Числа и операции над ними </w:t>
            </w:r>
          </w:p>
          <w:p w:rsidR="00126931" w:rsidRPr="00126931" w:rsidRDefault="00126931" w:rsidP="0018498B">
            <w:pPr>
              <w:jc w:val="both"/>
            </w:pPr>
          </w:p>
        </w:tc>
        <w:tc>
          <w:tcPr>
            <w:tcW w:w="7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26931" w:rsidRPr="00AA4932" w:rsidRDefault="00126931" w:rsidP="0018498B">
            <w:pPr>
              <w:jc w:val="both"/>
            </w:pPr>
            <w:r w:rsidRPr="00AA4932">
              <w:t>-  читать, записывать, упорядочивать числа от 0 до 1000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называть последовательность и запись чисел от 0 до 1000;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называть классы и разряды;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выполнять сложение и вычитание трехзначных чисел;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выполнять умножение и деление чисел;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знать таблицу умножения;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выполнять отношения «больше в…», «меньше в…»;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выполнять умножение и деление с 0 и 1;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определять порядок выполнения действий в числовых выражениях со скобками и без них и находить их значение;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выполнять перестановку множителей в произведении;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группировать множители и слагаемые;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выполнять умножение суммы на число и числа на сумму;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выполнять деление суммы на число;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использовать свойства арифметических действий при выполнении вычислений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 xml:space="preserve">выполнять устные и письменные приемы вычислений с натуральными числами в пределах 1000 </w:t>
            </w:r>
          </w:p>
          <w:p w:rsidR="00126931" w:rsidRPr="00AA4932" w:rsidRDefault="00126931" w:rsidP="004561CB">
            <w:pPr>
              <w:numPr>
                <w:ilvl w:val="0"/>
                <w:numId w:val="22"/>
              </w:numPr>
              <w:suppressAutoHyphens w:val="0"/>
              <w:ind w:left="0"/>
              <w:jc w:val="both"/>
            </w:pPr>
            <w:r w:rsidRPr="00AA4932">
              <w:t>решать текстовые задачи с опорой на схемы</w:t>
            </w:r>
          </w:p>
          <w:p w:rsidR="00126931" w:rsidRPr="00AA4932" w:rsidRDefault="00126931" w:rsidP="0018498B">
            <w:pPr>
              <w:jc w:val="both"/>
            </w:pPr>
          </w:p>
        </w:tc>
        <w:tc>
          <w:tcPr>
            <w:tcW w:w="44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6931" w:rsidRPr="00AA4932" w:rsidRDefault="00126931" w:rsidP="0018498B">
            <w:pPr>
              <w:jc w:val="both"/>
            </w:pPr>
            <w:r>
              <w:t>Организация наставничества успевающих обучающихся над неуспевающими.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6931" w:rsidRPr="00AA4932" w:rsidRDefault="00126931" w:rsidP="0018498B">
            <w:pPr>
              <w:snapToGrid w:val="0"/>
              <w:jc w:val="both"/>
            </w:pPr>
            <w:r>
              <w:t>86</w:t>
            </w:r>
          </w:p>
        </w:tc>
      </w:tr>
      <w:tr w:rsidR="00126931" w:rsidRPr="00FE7F7D" w:rsidTr="00126931">
        <w:trPr>
          <w:trHeight w:val="159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6931" w:rsidRPr="00126931" w:rsidRDefault="00126931" w:rsidP="0018498B">
            <w:pPr>
              <w:snapToGrid w:val="0"/>
              <w:jc w:val="both"/>
            </w:pPr>
            <w:r w:rsidRPr="00126931">
              <w:t xml:space="preserve">Геометрические фигуры и </w:t>
            </w:r>
            <w:r w:rsidRPr="00126931">
              <w:lastRenderedPageBreak/>
              <w:t xml:space="preserve">величины </w:t>
            </w:r>
          </w:p>
          <w:p w:rsidR="00126931" w:rsidRPr="00126931" w:rsidRDefault="00126931" w:rsidP="0018498B">
            <w:pPr>
              <w:jc w:val="both"/>
            </w:pPr>
          </w:p>
        </w:tc>
        <w:tc>
          <w:tcPr>
            <w:tcW w:w="7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26931" w:rsidRPr="00AA4932" w:rsidRDefault="00126931" w:rsidP="004561CB">
            <w:pPr>
              <w:widowControl w:val="0"/>
              <w:numPr>
                <w:ilvl w:val="0"/>
                <w:numId w:val="20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lastRenderedPageBreak/>
              <w:t xml:space="preserve">читать и записывать величины (массу, длину, время), используя основные единицы измерения величин (килограмм, дециметр, </w:t>
            </w:r>
            <w:r w:rsidRPr="00AA4932">
              <w:lastRenderedPageBreak/>
              <w:t>сантиметр, час)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20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t>описывать взаимные расположение предметов в пространстве и на плоскости;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20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t>распознавать, называть, изображать геометрические фигуры (точка, отрезок, ломаная, прямой угол, многоугольник, прямоугольник, треугольник, квадрат, круг)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20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t>выполнять построение геометрических фигур заданными измерениями (отрезок, квадрат, прямоугольник) с помощью линейки угольника;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20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t>использовать свойства прямоугольника и квадрата для</w:t>
            </w:r>
            <w:r>
              <w:t xml:space="preserve"> решения</w:t>
            </w:r>
            <w:r w:rsidRPr="00AA4932">
              <w:t xml:space="preserve"> задач;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20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 w:rsidRPr="00AA4932">
              <w:t>соотносить реальные объекты с моделями геометрических фигур;</w:t>
            </w:r>
          </w:p>
        </w:tc>
        <w:tc>
          <w:tcPr>
            <w:tcW w:w="44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6931" w:rsidRDefault="00126931" w:rsidP="00126931">
            <w:pPr>
              <w:rPr>
                <w:rFonts w:eastAsiaTheme="minorEastAsia"/>
                <w:lang w:eastAsia="en-US"/>
              </w:rPr>
            </w:pPr>
            <w:r>
              <w:lastRenderedPageBreak/>
              <w:t>Неделя математики.</w:t>
            </w:r>
          </w:p>
          <w:p w:rsidR="00126931" w:rsidRPr="00AA4932" w:rsidRDefault="00126931" w:rsidP="00126931">
            <w:pPr>
              <w:widowControl w:val="0"/>
              <w:numPr>
                <w:ilvl w:val="0"/>
                <w:numId w:val="20"/>
              </w:numPr>
              <w:suppressAutoHyphens w:val="0"/>
              <w:overflowPunct w:val="0"/>
              <w:autoSpaceDE w:val="0"/>
              <w:ind w:left="0"/>
              <w:textAlignment w:val="baseline"/>
            </w:pPr>
            <w:r>
              <w:t>День российской науки.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6931" w:rsidRPr="00AA4932" w:rsidRDefault="00126931" w:rsidP="0018498B">
            <w:pPr>
              <w:snapToGrid w:val="0"/>
              <w:jc w:val="both"/>
            </w:pPr>
            <w:r>
              <w:t>22</w:t>
            </w:r>
          </w:p>
        </w:tc>
      </w:tr>
      <w:tr w:rsidR="00126931" w:rsidRPr="00FE7F7D" w:rsidTr="00126931">
        <w:trPr>
          <w:trHeight w:val="159"/>
        </w:trPr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26931" w:rsidRPr="00126931" w:rsidRDefault="00126931" w:rsidP="0018498B">
            <w:pPr>
              <w:snapToGrid w:val="0"/>
              <w:jc w:val="both"/>
            </w:pPr>
            <w:r w:rsidRPr="00126931">
              <w:lastRenderedPageBreak/>
              <w:t xml:space="preserve">Проверочные контрольные  работы </w:t>
            </w:r>
          </w:p>
          <w:p w:rsidR="00126931" w:rsidRPr="00126931" w:rsidRDefault="00126931" w:rsidP="0018498B">
            <w:pPr>
              <w:jc w:val="both"/>
            </w:pPr>
          </w:p>
          <w:p w:rsidR="00126931" w:rsidRPr="00126931" w:rsidRDefault="00126931" w:rsidP="0018498B">
            <w:pPr>
              <w:jc w:val="both"/>
            </w:pPr>
            <w:r w:rsidRPr="00126931">
              <w:t xml:space="preserve">Тестовая работа </w:t>
            </w:r>
          </w:p>
          <w:p w:rsidR="00126931" w:rsidRPr="00126931" w:rsidRDefault="00126931" w:rsidP="0018498B">
            <w:pPr>
              <w:jc w:val="both"/>
            </w:pPr>
          </w:p>
          <w:p w:rsidR="00126931" w:rsidRPr="00126931" w:rsidRDefault="00126931" w:rsidP="0018498B">
            <w:pPr>
              <w:jc w:val="both"/>
            </w:pPr>
            <w:r w:rsidRPr="00126931">
              <w:t xml:space="preserve">Анализ работ </w:t>
            </w:r>
          </w:p>
        </w:tc>
        <w:tc>
          <w:tcPr>
            <w:tcW w:w="7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26931" w:rsidRPr="00AA4932" w:rsidRDefault="00126931" w:rsidP="004561CB">
            <w:pPr>
              <w:widowControl w:val="0"/>
              <w:numPr>
                <w:ilvl w:val="0"/>
                <w:numId w:val="19"/>
              </w:numPr>
              <w:suppressAutoHyphens w:val="0"/>
              <w:overflowPunct w:val="0"/>
              <w:autoSpaceDE w:val="0"/>
              <w:ind w:left="0"/>
              <w:textAlignment w:val="baseline"/>
              <w:rPr>
                <w:color w:val="000000"/>
                <w:spacing w:val="-14"/>
              </w:rPr>
            </w:pPr>
            <w:r w:rsidRPr="00AA4932">
              <w:rPr>
                <w:color w:val="000000"/>
              </w:rPr>
              <w:t xml:space="preserve">применять изученные способы действий для </w:t>
            </w:r>
            <w:r w:rsidRPr="00AA4932">
              <w:rPr>
                <w:color w:val="000000"/>
                <w:spacing w:val="-1"/>
              </w:rPr>
              <w:t>решения задач в типовых и поисковых ситуа</w:t>
            </w:r>
            <w:r w:rsidRPr="00AA4932">
              <w:rPr>
                <w:color w:val="000000"/>
                <w:spacing w:val="-1"/>
              </w:rPr>
              <w:softHyphen/>
            </w:r>
            <w:r w:rsidRPr="00AA4932">
              <w:rPr>
                <w:color w:val="000000"/>
                <w:spacing w:val="-14"/>
              </w:rPr>
              <w:t xml:space="preserve">циях; 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19"/>
              </w:numPr>
              <w:suppressAutoHyphens w:val="0"/>
              <w:overflowPunct w:val="0"/>
              <w:autoSpaceDE w:val="0"/>
              <w:ind w:left="0"/>
              <w:textAlignment w:val="baseline"/>
              <w:rPr>
                <w:color w:val="000000"/>
                <w:spacing w:val="-2"/>
              </w:rPr>
            </w:pPr>
            <w:r w:rsidRPr="00AA4932">
              <w:rPr>
                <w:color w:val="000000"/>
              </w:rPr>
              <w:t>контролировать правильность и полноту вы</w:t>
            </w:r>
            <w:r w:rsidRPr="00AA4932">
              <w:rPr>
                <w:color w:val="000000"/>
              </w:rPr>
              <w:softHyphen/>
            </w:r>
            <w:r w:rsidRPr="00AA4932">
              <w:rPr>
                <w:color w:val="000000"/>
                <w:spacing w:val="-2"/>
              </w:rPr>
              <w:t xml:space="preserve">полнения изученных способов действий; 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19"/>
              </w:numPr>
              <w:suppressAutoHyphens w:val="0"/>
              <w:overflowPunct w:val="0"/>
              <w:autoSpaceDE w:val="0"/>
              <w:ind w:left="0"/>
              <w:textAlignment w:val="baseline"/>
              <w:rPr>
                <w:color w:val="000000"/>
                <w:spacing w:val="5"/>
              </w:rPr>
            </w:pPr>
            <w:r w:rsidRPr="00AA4932">
              <w:rPr>
                <w:color w:val="000000"/>
                <w:spacing w:val="6"/>
              </w:rPr>
              <w:t>выявлять  причину  ошибки и корректиро</w:t>
            </w:r>
            <w:r w:rsidRPr="00AA4932">
              <w:rPr>
                <w:color w:val="000000"/>
                <w:spacing w:val="6"/>
              </w:rPr>
              <w:softHyphen/>
            </w:r>
            <w:r w:rsidRPr="00AA4932">
              <w:rPr>
                <w:color w:val="000000"/>
                <w:spacing w:val="5"/>
              </w:rPr>
              <w:t>вать её, оценивать свою работу;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19"/>
              </w:numPr>
              <w:suppressAutoHyphens w:val="0"/>
              <w:overflowPunct w:val="0"/>
              <w:autoSpaceDE w:val="0"/>
              <w:ind w:left="0"/>
              <w:textAlignment w:val="baseline"/>
              <w:rPr>
                <w:color w:val="000000"/>
                <w:spacing w:val="-7"/>
              </w:rPr>
            </w:pPr>
            <w:r w:rsidRPr="00AA4932">
              <w:rPr>
                <w:color w:val="000000"/>
                <w:spacing w:val="1"/>
              </w:rPr>
              <w:t xml:space="preserve">работать   в    группах:   </w:t>
            </w:r>
            <w:r w:rsidRPr="00AA4932">
              <w:rPr>
                <w:i/>
                <w:iCs/>
                <w:color w:val="000000"/>
                <w:spacing w:val="1"/>
              </w:rPr>
              <w:t xml:space="preserve">распределять   </w:t>
            </w:r>
            <w:r w:rsidRPr="00AA4932">
              <w:rPr>
                <w:color w:val="000000"/>
                <w:spacing w:val="1"/>
              </w:rPr>
              <w:t xml:space="preserve">роли </w:t>
            </w:r>
            <w:r w:rsidRPr="00AA4932">
              <w:rPr>
                <w:color w:val="000000"/>
                <w:spacing w:val="-2"/>
              </w:rPr>
              <w:t xml:space="preserve">между членами группы, </w:t>
            </w:r>
            <w:r w:rsidRPr="00AA4932">
              <w:rPr>
                <w:i/>
                <w:iCs/>
                <w:color w:val="000000"/>
                <w:spacing w:val="-2"/>
              </w:rPr>
              <w:t xml:space="preserve">планировать  </w:t>
            </w:r>
            <w:r w:rsidRPr="00AA4932">
              <w:rPr>
                <w:color w:val="000000"/>
                <w:spacing w:val="-2"/>
              </w:rPr>
              <w:t xml:space="preserve">работу, </w:t>
            </w:r>
            <w:r w:rsidRPr="00AA4932">
              <w:rPr>
                <w:i/>
                <w:iCs/>
                <w:color w:val="000000"/>
              </w:rPr>
              <w:t xml:space="preserve">распределять </w:t>
            </w:r>
            <w:r w:rsidRPr="00AA4932">
              <w:rPr>
                <w:color w:val="000000"/>
              </w:rPr>
              <w:t xml:space="preserve">виды работ, </w:t>
            </w:r>
            <w:r w:rsidRPr="00AA4932">
              <w:rPr>
                <w:i/>
                <w:iCs/>
                <w:color w:val="000000"/>
              </w:rPr>
              <w:t xml:space="preserve">определять </w:t>
            </w:r>
            <w:r w:rsidRPr="00AA4932">
              <w:rPr>
                <w:color w:val="000000"/>
              </w:rPr>
              <w:t xml:space="preserve">сроки, </w:t>
            </w:r>
            <w:r w:rsidRPr="00AA4932">
              <w:rPr>
                <w:i/>
                <w:iCs/>
                <w:color w:val="000000"/>
                <w:spacing w:val="-4"/>
              </w:rPr>
              <w:t xml:space="preserve">представлять </w:t>
            </w:r>
            <w:r w:rsidRPr="00AA4932">
              <w:rPr>
                <w:color w:val="000000"/>
                <w:spacing w:val="-4"/>
              </w:rPr>
              <w:t>результаты с помощью сообще</w:t>
            </w:r>
            <w:r w:rsidRPr="00AA4932">
              <w:rPr>
                <w:color w:val="000000"/>
                <w:spacing w:val="-4"/>
              </w:rPr>
              <w:softHyphen/>
            </w:r>
            <w:r w:rsidRPr="00AA4932">
              <w:rPr>
                <w:color w:val="000000"/>
                <w:spacing w:val="-3"/>
              </w:rPr>
              <w:t xml:space="preserve">ний,  рисунков,  средств  ИКТ,  </w:t>
            </w:r>
            <w:r w:rsidRPr="00AA4932">
              <w:rPr>
                <w:i/>
                <w:iCs/>
                <w:color w:val="000000"/>
                <w:spacing w:val="-3"/>
              </w:rPr>
              <w:t xml:space="preserve">оценивать  </w:t>
            </w:r>
            <w:r w:rsidRPr="00AA4932">
              <w:rPr>
                <w:color w:val="000000"/>
                <w:spacing w:val="-3"/>
              </w:rPr>
              <w:t>ре</w:t>
            </w:r>
            <w:r w:rsidRPr="00AA4932">
              <w:rPr>
                <w:color w:val="000000"/>
                <w:spacing w:val="-3"/>
              </w:rPr>
              <w:softHyphen/>
            </w:r>
            <w:r w:rsidRPr="00AA4932">
              <w:rPr>
                <w:color w:val="000000"/>
                <w:spacing w:val="-7"/>
              </w:rPr>
              <w:t xml:space="preserve">зультаты работы; </w:t>
            </w:r>
          </w:p>
          <w:p w:rsidR="00126931" w:rsidRPr="00AA4932" w:rsidRDefault="00126931" w:rsidP="004561CB">
            <w:pPr>
              <w:widowControl w:val="0"/>
              <w:numPr>
                <w:ilvl w:val="0"/>
                <w:numId w:val="19"/>
              </w:numPr>
              <w:suppressAutoHyphens w:val="0"/>
              <w:overflowPunct w:val="0"/>
              <w:autoSpaceDE w:val="0"/>
              <w:ind w:left="0"/>
              <w:textAlignment w:val="baseline"/>
              <w:rPr>
                <w:color w:val="000000"/>
                <w:spacing w:val="2"/>
              </w:rPr>
            </w:pPr>
            <w:r w:rsidRPr="00AA4932">
              <w:rPr>
                <w:color w:val="000000"/>
                <w:spacing w:val="4"/>
              </w:rPr>
              <w:t>систематизировать свои достижения, пред</w:t>
            </w:r>
            <w:r w:rsidRPr="00AA4932">
              <w:rPr>
                <w:color w:val="000000"/>
                <w:spacing w:val="4"/>
              </w:rPr>
              <w:softHyphen/>
            </w:r>
            <w:r w:rsidRPr="00AA4932">
              <w:rPr>
                <w:color w:val="000000"/>
                <w:spacing w:val="6"/>
              </w:rPr>
              <w:t>ставлять их, выявлять свои проблемы, пла</w:t>
            </w:r>
            <w:r w:rsidRPr="00AA4932">
              <w:rPr>
                <w:color w:val="000000"/>
                <w:spacing w:val="6"/>
              </w:rPr>
              <w:softHyphen/>
            </w:r>
            <w:r w:rsidRPr="00AA4932">
              <w:rPr>
                <w:color w:val="000000"/>
                <w:spacing w:val="2"/>
              </w:rPr>
              <w:t>нировать способы их решения;</w:t>
            </w:r>
          </w:p>
        </w:tc>
        <w:tc>
          <w:tcPr>
            <w:tcW w:w="443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26931" w:rsidRPr="00126931" w:rsidRDefault="00126931" w:rsidP="004561CB">
            <w:pPr>
              <w:widowControl w:val="0"/>
              <w:numPr>
                <w:ilvl w:val="0"/>
                <w:numId w:val="19"/>
              </w:numPr>
              <w:suppressAutoHyphens w:val="0"/>
              <w:overflowPunct w:val="0"/>
              <w:autoSpaceDE w:val="0"/>
              <w:ind w:left="0"/>
              <w:textAlignment w:val="baseline"/>
              <w:rPr>
                <w:color w:val="000000"/>
                <w:spacing w:val="2"/>
              </w:rPr>
            </w:pPr>
            <w:r>
              <w:t>Участие в предметных олимпиадах, конкурсах.</w:t>
            </w:r>
          </w:p>
          <w:p w:rsidR="00126931" w:rsidRDefault="00126931" w:rsidP="00126931">
            <w:pPr>
              <w:widowControl w:val="0"/>
              <w:suppressAutoHyphens w:val="0"/>
              <w:overflowPunct w:val="0"/>
              <w:autoSpaceDE w:val="0"/>
              <w:textAlignment w:val="baseline"/>
            </w:pPr>
          </w:p>
          <w:p w:rsidR="00126931" w:rsidRDefault="00126931" w:rsidP="00126931">
            <w:pPr>
              <w:widowControl w:val="0"/>
              <w:suppressAutoHyphens w:val="0"/>
              <w:overflowPunct w:val="0"/>
              <w:autoSpaceDE w:val="0"/>
              <w:textAlignment w:val="baseline"/>
            </w:pPr>
          </w:p>
          <w:p w:rsidR="00126931" w:rsidRDefault="00126931" w:rsidP="00126931">
            <w:pPr>
              <w:widowControl w:val="0"/>
              <w:suppressAutoHyphens w:val="0"/>
              <w:overflowPunct w:val="0"/>
              <w:autoSpaceDE w:val="0"/>
              <w:textAlignment w:val="baseline"/>
            </w:pPr>
            <w:r>
              <w:t>Участие в предметных олимпиадах, конкурсах.</w:t>
            </w:r>
          </w:p>
          <w:p w:rsidR="00126931" w:rsidRDefault="00126931" w:rsidP="00126931">
            <w:pPr>
              <w:widowControl w:val="0"/>
              <w:suppressAutoHyphens w:val="0"/>
              <w:overflowPunct w:val="0"/>
              <w:autoSpaceDE w:val="0"/>
              <w:textAlignment w:val="baseline"/>
            </w:pPr>
          </w:p>
          <w:p w:rsidR="00126931" w:rsidRPr="00AA4932" w:rsidRDefault="00126931" w:rsidP="00126931">
            <w:pPr>
              <w:widowControl w:val="0"/>
              <w:suppressAutoHyphens w:val="0"/>
              <w:overflowPunct w:val="0"/>
              <w:autoSpaceDE w:val="0"/>
              <w:textAlignment w:val="baseline"/>
              <w:rPr>
                <w:color w:val="000000"/>
                <w:spacing w:val="2"/>
              </w:rPr>
            </w:pPr>
            <w:r>
              <w:t>Введение в исследовательскую деятельность. Мини-проекты. Участие в научно-исследовательских и проектных конференциях для младших школьников.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26931" w:rsidRDefault="00126931" w:rsidP="0018498B">
            <w:pPr>
              <w:snapToGrid w:val="0"/>
              <w:jc w:val="both"/>
            </w:pPr>
            <w:r>
              <w:t>7</w:t>
            </w:r>
          </w:p>
          <w:p w:rsidR="00126931" w:rsidRDefault="00126931" w:rsidP="0018498B">
            <w:pPr>
              <w:snapToGrid w:val="0"/>
              <w:jc w:val="both"/>
            </w:pPr>
          </w:p>
          <w:p w:rsidR="00126931" w:rsidRDefault="00126931" w:rsidP="0018498B">
            <w:pPr>
              <w:snapToGrid w:val="0"/>
              <w:jc w:val="both"/>
            </w:pPr>
          </w:p>
          <w:p w:rsidR="00126931" w:rsidRDefault="00126931" w:rsidP="0018498B">
            <w:pPr>
              <w:snapToGrid w:val="0"/>
              <w:jc w:val="both"/>
            </w:pPr>
          </w:p>
          <w:p w:rsidR="00126931" w:rsidRDefault="00126931" w:rsidP="0018498B">
            <w:pPr>
              <w:snapToGrid w:val="0"/>
              <w:jc w:val="both"/>
            </w:pPr>
            <w:r>
              <w:t>2</w:t>
            </w:r>
          </w:p>
          <w:p w:rsidR="00126931" w:rsidRDefault="00126931" w:rsidP="0018498B">
            <w:pPr>
              <w:snapToGrid w:val="0"/>
              <w:jc w:val="both"/>
            </w:pPr>
          </w:p>
          <w:p w:rsidR="00126931" w:rsidRPr="00AA4932" w:rsidRDefault="00126931" w:rsidP="0018498B">
            <w:pPr>
              <w:snapToGrid w:val="0"/>
              <w:jc w:val="both"/>
            </w:pPr>
            <w:r>
              <w:t>9</w:t>
            </w:r>
          </w:p>
        </w:tc>
      </w:tr>
    </w:tbl>
    <w:p w:rsidR="0056074E" w:rsidRDefault="0056074E" w:rsidP="003634C4"/>
    <w:p w:rsidR="0056074E" w:rsidRDefault="0056074E" w:rsidP="000F14A7">
      <w:pPr>
        <w:jc w:val="center"/>
      </w:pPr>
    </w:p>
    <w:p w:rsidR="003634C4" w:rsidRDefault="003634C4" w:rsidP="003634C4"/>
    <w:p w:rsidR="00126931" w:rsidRDefault="00126931" w:rsidP="003634C4"/>
    <w:p w:rsidR="00126931" w:rsidRDefault="00126931" w:rsidP="003634C4"/>
    <w:p w:rsidR="00126931" w:rsidRDefault="00126931" w:rsidP="003634C4"/>
    <w:p w:rsidR="00126931" w:rsidRDefault="00126931" w:rsidP="003634C4"/>
    <w:p w:rsidR="00126931" w:rsidRDefault="00126931" w:rsidP="003634C4"/>
    <w:p w:rsidR="00126931" w:rsidRDefault="00126931" w:rsidP="003634C4"/>
    <w:p w:rsidR="00126931" w:rsidRDefault="00126931" w:rsidP="003634C4"/>
    <w:p w:rsidR="00126931" w:rsidRDefault="00126931" w:rsidP="003634C4"/>
    <w:p w:rsidR="00126931" w:rsidRDefault="00126931" w:rsidP="003634C4"/>
    <w:p w:rsidR="00126931" w:rsidRDefault="00126931" w:rsidP="003634C4"/>
    <w:p w:rsidR="001B64F4" w:rsidRDefault="001B64F4" w:rsidP="004E52EA">
      <w:pPr>
        <w:ind w:left="360"/>
        <w:jc w:val="center"/>
      </w:pPr>
    </w:p>
    <w:p w:rsidR="00A22D4C" w:rsidRPr="00333D19" w:rsidRDefault="00A22D4C" w:rsidP="004E52EA">
      <w:pPr>
        <w:ind w:left="360"/>
        <w:jc w:val="center"/>
      </w:pPr>
      <w:r w:rsidRPr="00333D19">
        <w:t>Календарно-тематич</w:t>
      </w:r>
      <w:r w:rsidR="00F53734" w:rsidRPr="00333D19">
        <w:t xml:space="preserve">еское планирование </w:t>
      </w:r>
    </w:p>
    <w:p w:rsidR="00F53734" w:rsidRPr="00333D19" w:rsidRDefault="00F53734" w:rsidP="00464662">
      <w:pPr>
        <w:ind w:left="360"/>
      </w:pPr>
    </w:p>
    <w:tbl>
      <w:tblPr>
        <w:tblW w:w="15168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4818"/>
        <w:gridCol w:w="7654"/>
        <w:gridCol w:w="992"/>
        <w:gridCol w:w="994"/>
      </w:tblGrid>
      <w:tr w:rsidR="00E550B7" w:rsidRPr="00333D19" w:rsidTr="00E550B7">
        <w:trPr>
          <w:trHeight w:val="555"/>
        </w:trPr>
        <w:tc>
          <w:tcPr>
            <w:tcW w:w="710" w:type="dxa"/>
            <w:vMerge w:val="restart"/>
          </w:tcPr>
          <w:p w:rsidR="00E550B7" w:rsidRPr="00333D19" w:rsidRDefault="00E550B7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№ </w:t>
            </w:r>
          </w:p>
        </w:tc>
        <w:tc>
          <w:tcPr>
            <w:tcW w:w="4819" w:type="dxa"/>
            <w:vMerge w:val="restart"/>
          </w:tcPr>
          <w:p w:rsidR="00E550B7" w:rsidRPr="00333D19" w:rsidRDefault="00E550B7" w:rsidP="00A57C24">
            <w:pPr>
              <w:jc w:val="center"/>
              <w:rPr>
                <w:lang w:eastAsia="ru-RU"/>
              </w:rPr>
            </w:pPr>
            <w:r w:rsidRPr="00333D19">
              <w:t>Тема урока, тип урока</w:t>
            </w:r>
          </w:p>
        </w:tc>
        <w:tc>
          <w:tcPr>
            <w:tcW w:w="7655" w:type="dxa"/>
            <w:vMerge w:val="restart"/>
          </w:tcPr>
          <w:p w:rsidR="00E550B7" w:rsidRPr="00333D19" w:rsidRDefault="00E550B7" w:rsidP="00B46554">
            <w:pPr>
              <w:contextualSpacing/>
            </w:pPr>
            <w:r w:rsidRPr="00333D19">
              <w:t xml:space="preserve">                         Виды учебной деятельности учащихся</w:t>
            </w:r>
          </w:p>
        </w:tc>
        <w:tc>
          <w:tcPr>
            <w:tcW w:w="1984" w:type="dxa"/>
            <w:gridSpan w:val="2"/>
          </w:tcPr>
          <w:p w:rsidR="00E550B7" w:rsidRDefault="00E550B7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eastAsia="ru-RU"/>
              </w:rPr>
              <w:t>Дата проведения</w:t>
            </w:r>
          </w:p>
          <w:p w:rsidR="00E550B7" w:rsidRPr="00E550B7" w:rsidRDefault="00E550B7" w:rsidP="00A57C24">
            <w:pPr>
              <w:jc w:val="center"/>
              <w:rPr>
                <w:lang w:val="tt-RU" w:eastAsia="ru-RU"/>
              </w:rPr>
            </w:pPr>
          </w:p>
        </w:tc>
      </w:tr>
      <w:tr w:rsidR="00E550B7" w:rsidRPr="00333D19" w:rsidTr="00E550B7">
        <w:trPr>
          <w:trHeight w:val="258"/>
        </w:trPr>
        <w:tc>
          <w:tcPr>
            <w:tcW w:w="710" w:type="dxa"/>
            <w:vMerge/>
          </w:tcPr>
          <w:p w:rsidR="00E550B7" w:rsidRPr="00333D19" w:rsidRDefault="00E550B7" w:rsidP="00A57C24">
            <w:pPr>
              <w:jc w:val="center"/>
              <w:rPr>
                <w:lang w:eastAsia="ru-RU"/>
              </w:rPr>
            </w:pPr>
          </w:p>
        </w:tc>
        <w:tc>
          <w:tcPr>
            <w:tcW w:w="4819" w:type="dxa"/>
            <w:vMerge/>
          </w:tcPr>
          <w:p w:rsidR="00E550B7" w:rsidRPr="00333D19" w:rsidRDefault="00E550B7" w:rsidP="00A57C24">
            <w:pPr>
              <w:jc w:val="center"/>
            </w:pPr>
          </w:p>
        </w:tc>
        <w:tc>
          <w:tcPr>
            <w:tcW w:w="7655" w:type="dxa"/>
            <w:vMerge/>
          </w:tcPr>
          <w:p w:rsidR="00E550B7" w:rsidRPr="00333D19" w:rsidRDefault="00E550B7" w:rsidP="00B46554">
            <w:pPr>
              <w:contextualSpacing/>
            </w:pPr>
          </w:p>
        </w:tc>
        <w:tc>
          <w:tcPr>
            <w:tcW w:w="990" w:type="dxa"/>
          </w:tcPr>
          <w:p w:rsidR="00E550B7" w:rsidRPr="00E550B7" w:rsidRDefault="00E550B7" w:rsidP="00A57C24">
            <w:pPr>
              <w:jc w:val="center"/>
              <w:rPr>
                <w:lang w:val="tt-RU" w:eastAsia="ru-RU"/>
              </w:rPr>
            </w:pPr>
            <w:r>
              <w:rPr>
                <w:lang w:val="tt-RU" w:eastAsia="ru-RU"/>
              </w:rPr>
              <w:t>План</w:t>
            </w:r>
          </w:p>
        </w:tc>
        <w:tc>
          <w:tcPr>
            <w:tcW w:w="994" w:type="dxa"/>
          </w:tcPr>
          <w:p w:rsidR="00E550B7" w:rsidRPr="00E550B7" w:rsidRDefault="00E550B7" w:rsidP="00A57C24">
            <w:pPr>
              <w:jc w:val="center"/>
              <w:rPr>
                <w:lang w:val="tt-RU" w:eastAsia="ru-RU"/>
              </w:rPr>
            </w:pPr>
            <w:r>
              <w:rPr>
                <w:lang w:val="tt-RU" w:eastAsia="ru-RU"/>
              </w:rPr>
              <w:t>Факт</w:t>
            </w: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Устные приёмы сложения и вычитания в пределах 100.</w:t>
            </w:r>
          </w:p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100</w:t>
            </w:r>
            <w:r w:rsidRPr="00333D19">
              <w:rPr>
                <w:lang w:val="tt-RU" w:eastAsia="ru-RU"/>
              </w:rPr>
              <w:t xml:space="preserve"> эчендә телдән кушу һәм алу алымнары</w:t>
            </w:r>
            <w:r w:rsidR="00F356AC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Повторение приёмов сложения и вычитания, основанных назнании нумерации чисел в пределах100. Повторение приёмов сложения и вычитания без переходачерез десяток.Повторение таблицы </w:t>
            </w:r>
            <w:r w:rsidR="00B46554" w:rsidRPr="00333D19">
              <w:rPr>
                <w:lang w:eastAsia="ru-RU"/>
              </w:rPr>
              <w:t>умножения</w:t>
            </w:r>
            <w:r w:rsidRPr="00333D19">
              <w:rPr>
                <w:lang w:eastAsia="ru-RU"/>
              </w:rPr>
              <w:t xml:space="preserve"> соответствующих случаев деления в пределах 20.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3A289E">
              <w:rPr>
                <w:lang w:val="tt-RU" w:eastAsia="ru-RU"/>
              </w:rPr>
              <w:t>1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2.</w:t>
            </w:r>
          </w:p>
        </w:tc>
        <w:tc>
          <w:tcPr>
            <w:tcW w:w="4819" w:type="dxa"/>
          </w:tcPr>
          <w:p w:rsidR="002C7DEA" w:rsidRDefault="00A57C24" w:rsidP="00C30BA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Алгоритм письменного сложения и вычитания двузначных чисел.</w:t>
            </w:r>
          </w:p>
          <w:p w:rsidR="00A57C24" w:rsidRPr="00333D19" w:rsidRDefault="00A57C24" w:rsidP="00C30BA4">
            <w:pPr>
              <w:jc w:val="both"/>
              <w:rPr>
                <w:lang w:eastAsia="ru-RU"/>
              </w:rPr>
            </w:pPr>
            <w:r w:rsidRPr="00333D19">
              <w:rPr>
                <w:lang w:val="tt-RU" w:eastAsia="ru-RU"/>
              </w:rPr>
              <w:t>Икеурынлы саннарны язып кушу һәм алу алгоритмы.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Решение задачи табличным способом. Определение прямого угла с помощью чертёжного угольника. Самостоятельная р</w:t>
            </w:r>
            <w:r w:rsidR="00FD3EAE" w:rsidRPr="00333D19">
              <w:rPr>
                <w:lang w:eastAsia="ru-RU"/>
              </w:rPr>
              <w:t xml:space="preserve">абота по вариантам  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3A289E">
              <w:rPr>
                <w:lang w:val="tt-RU" w:eastAsia="ru-RU"/>
              </w:rPr>
              <w:t>2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3.</w:t>
            </w:r>
          </w:p>
        </w:tc>
        <w:tc>
          <w:tcPr>
            <w:tcW w:w="4819" w:type="dxa"/>
          </w:tcPr>
          <w:p w:rsidR="00A57C24" w:rsidRPr="00333D19" w:rsidRDefault="00A57C24" w:rsidP="00C30BA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Конкретный смысл действий умножения и деления. </w:t>
            </w:r>
            <w:r w:rsidRPr="00333D19">
              <w:rPr>
                <w:lang w:val="tt-RU" w:eastAsia="ru-RU"/>
              </w:rPr>
              <w:t xml:space="preserve"> Тапкырлау һәм бүлү гамәленең конкрет мәгънәсе</w:t>
            </w:r>
            <w:r w:rsidR="00F356AC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Повторение нумерации и вычислительных приёмов. Решени</w:t>
            </w:r>
            <w:r w:rsidR="0062555E">
              <w:rPr>
                <w:lang w:eastAsia="ru-RU"/>
              </w:rPr>
              <w:t>е составных задач</w:t>
            </w:r>
            <w:r w:rsidR="00FD3EAE" w:rsidRPr="00333D19">
              <w:rPr>
                <w:lang w:val="tt-RU" w:eastAsia="ru-RU"/>
              </w:rPr>
              <w:t>.И</w:t>
            </w:r>
            <w:r w:rsidRPr="00333D19">
              <w:rPr>
                <w:lang w:eastAsia="ru-RU"/>
              </w:rPr>
              <w:t>меет целью повторить алгоритм нахожденияпериметра многоугольника, закрепить умение выполнятьизмерение длин отрезков и обозначать геометрическиефигуры буквами.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B92F21">
              <w:rPr>
                <w:lang w:val="tt-RU" w:eastAsia="ru-RU"/>
              </w:rPr>
              <w:t>6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rPr>
          <w:trHeight w:val="558"/>
        </w:trPr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4.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Приёмы сложения и вычитания двузначных чисел. </w:t>
            </w:r>
            <w:r w:rsidRPr="00333D19">
              <w:rPr>
                <w:lang w:val="tt-RU" w:eastAsia="ru-RU"/>
              </w:rPr>
              <w:t>Икеурынлы саннарны кушу һәм алу алымнары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Составление и решение задач по краткой записи. Математический диктант. Повторения понятия задачи,</w:t>
            </w:r>
            <w:r w:rsidR="0056074E">
              <w:rPr>
                <w:lang w:eastAsia="ru-RU"/>
              </w:rPr>
              <w:t xml:space="preserve"> обратной данной. </w:t>
            </w:r>
            <w:r w:rsidRPr="00333D19">
              <w:rPr>
                <w:lang w:eastAsia="ru-RU"/>
              </w:rPr>
              <w:t>Повторяют порядоквыполнения действий в выражениях без скобок и со скобками</w:t>
            </w:r>
            <w:r w:rsidR="00FD3EAE" w:rsidRPr="00333D19"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3A289E">
              <w:rPr>
                <w:lang w:val="tt-RU" w:eastAsia="ru-RU"/>
              </w:rPr>
              <w:t>7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Приёмы сложения и вычитания двузначных чисел с переходом через десяток. 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Дистә аша күчеп икеурынлы саннарны кушу һәм алу алымнары</w:t>
            </w:r>
            <w:r w:rsidR="00F356AC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Выполняют вычисления с устным объяснением. Решают задач</w:t>
            </w:r>
            <w:r w:rsidR="0056074E">
              <w:rPr>
                <w:lang w:eastAsia="ru-RU"/>
              </w:rPr>
              <w:t>у двумя способами</w:t>
            </w:r>
            <w:r w:rsidRPr="00333D19">
              <w:rPr>
                <w:lang w:eastAsia="ru-RU"/>
              </w:rPr>
              <w:t>. Вычисляют длину ломаной линии в клетках. Решают задание пов</w:t>
            </w:r>
            <w:r w:rsidR="0056074E">
              <w:rPr>
                <w:lang w:eastAsia="ru-RU"/>
              </w:rPr>
              <w:t>ышенной сложности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08</w:t>
            </w:r>
            <w:r w:rsidR="00A57C24"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6.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Решение составных задач.</w:t>
            </w:r>
          </w:p>
          <w:p w:rsidR="00A57C24" w:rsidRPr="00333D19" w:rsidRDefault="00A57C24" w:rsidP="00A57C24">
            <w:pPr>
              <w:suppressAutoHyphens w:val="0"/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Мәсьәләләр чишү.</w:t>
            </w:r>
          </w:p>
          <w:p w:rsidR="00A57C24" w:rsidRPr="00333D19" w:rsidRDefault="00A57C24" w:rsidP="00A57C24">
            <w:pPr>
              <w:jc w:val="both"/>
              <w:rPr>
                <w:lang w:eastAsia="ru-RU"/>
              </w:rPr>
            </w:pP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Составляют и решают задачи, обратные данной. Находят значение выражений со скоб</w:t>
            </w:r>
            <w:r w:rsidR="0056074E">
              <w:rPr>
                <w:lang w:eastAsia="ru-RU"/>
              </w:rPr>
              <w:t>ками и без скобок</w:t>
            </w:r>
            <w:r w:rsidRPr="00333D19">
              <w:rPr>
                <w:lang w:eastAsia="ru-RU"/>
              </w:rPr>
              <w:t xml:space="preserve">. Чертят ломаную линию заданной длины. Решают </w:t>
            </w:r>
            <w:r w:rsidR="0056074E">
              <w:rPr>
                <w:lang w:eastAsia="ru-RU"/>
              </w:rPr>
              <w:t>составные задачи.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09</w:t>
            </w:r>
            <w:r w:rsidR="00A57C24"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7.</w:t>
            </w:r>
          </w:p>
        </w:tc>
        <w:tc>
          <w:tcPr>
            <w:tcW w:w="4819" w:type="dxa"/>
          </w:tcPr>
          <w:p w:rsidR="00366AD2" w:rsidRPr="00333D19" w:rsidRDefault="00366AD2" w:rsidP="00366AD2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Прибавление числа к сумме. 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2C7DEA">
              <w:rPr>
                <w:lang w:eastAsia="ru-RU"/>
              </w:rPr>
              <w:t>.</w:t>
            </w:r>
          </w:p>
          <w:p w:rsidR="00A57C24" w:rsidRPr="00333D19" w:rsidRDefault="00366AD2" w:rsidP="00366AD2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Берничә кушылучының суммасы.</w:t>
            </w:r>
          </w:p>
        </w:tc>
        <w:tc>
          <w:tcPr>
            <w:tcW w:w="7655" w:type="dxa"/>
          </w:tcPr>
          <w:p w:rsidR="00A57C24" w:rsidRPr="00E550B7" w:rsidRDefault="00366AD2" w:rsidP="00FD3EAE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С помощью рисунка и записей объясняют способы прибавления числа к су</w:t>
            </w:r>
            <w:r w:rsidR="0056074E">
              <w:rPr>
                <w:lang w:eastAsia="ru-RU"/>
              </w:rPr>
              <w:t>мме. Вычисляют удобным способом</w:t>
            </w:r>
            <w:r w:rsidRPr="00333D19">
              <w:rPr>
                <w:lang w:eastAsia="ru-RU"/>
              </w:rPr>
              <w:t>. Работ</w:t>
            </w:r>
            <w:r w:rsidR="0056074E">
              <w:rPr>
                <w:lang w:eastAsia="ru-RU"/>
              </w:rPr>
              <w:t>ают с геометрическим материалом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B92F21">
              <w:rPr>
                <w:lang w:eastAsia="ru-RU"/>
              </w:rPr>
              <w:t>3</w:t>
            </w:r>
            <w:r w:rsidR="00FD3EAE" w:rsidRPr="00333D19">
              <w:rPr>
                <w:lang w:eastAsia="ru-RU"/>
              </w:rPr>
              <w:t>.</w:t>
            </w:r>
            <w:r w:rsidRPr="00333D19">
              <w:rPr>
                <w:lang w:val="tt-RU" w:eastAsia="ru-RU"/>
              </w:rPr>
              <w:t>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8.</w:t>
            </w:r>
          </w:p>
        </w:tc>
        <w:tc>
          <w:tcPr>
            <w:tcW w:w="4819" w:type="dxa"/>
          </w:tcPr>
          <w:p w:rsidR="00366AD2" w:rsidRPr="00333D19" w:rsidRDefault="00366AD2" w:rsidP="00FD3EAE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Входная контрольная работа по теме: «Сложение и вычитание чисел в пределах 100».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контроля.</w:t>
            </w:r>
          </w:p>
          <w:p w:rsidR="00A57C24" w:rsidRPr="00333D19" w:rsidRDefault="00366AD2" w:rsidP="00FD3EAE">
            <w:pPr>
              <w:jc w:val="both"/>
              <w:rPr>
                <w:lang w:eastAsia="ru-RU"/>
              </w:rPr>
            </w:pPr>
            <w:r w:rsidRPr="00333D19">
              <w:rPr>
                <w:lang w:val="tt-RU" w:eastAsia="ru-RU"/>
              </w:rPr>
              <w:t xml:space="preserve">Кереш </w:t>
            </w:r>
            <w:r w:rsidRPr="00333D19">
              <w:rPr>
                <w:lang w:eastAsia="ru-RU"/>
              </w:rPr>
              <w:t>контроль</w:t>
            </w:r>
            <w:r w:rsidRPr="00333D19">
              <w:rPr>
                <w:lang w:val="tt-RU" w:eastAsia="ru-RU"/>
              </w:rPr>
              <w:t xml:space="preserve"> эш. “100 эчендә телдән </w:t>
            </w:r>
            <w:r w:rsidRPr="00333D19">
              <w:rPr>
                <w:lang w:val="tt-RU" w:eastAsia="ru-RU"/>
              </w:rPr>
              <w:lastRenderedPageBreak/>
              <w:t>кушу һәм алу алымнары”</w:t>
            </w:r>
            <w:r w:rsidR="00AB47FB" w:rsidRPr="00333D19">
              <w:rPr>
                <w:lang w:val="tt-RU" w:eastAsia="ru-RU"/>
              </w:rPr>
              <w:t>№1</w:t>
            </w:r>
          </w:p>
        </w:tc>
        <w:tc>
          <w:tcPr>
            <w:tcW w:w="7655" w:type="dxa"/>
          </w:tcPr>
          <w:p w:rsidR="00366AD2" w:rsidRPr="00333D19" w:rsidRDefault="00366AD2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Выполнение контрольной работы.</w:t>
            </w:r>
          </w:p>
          <w:p w:rsidR="00457CAF" w:rsidRPr="00333D19" w:rsidRDefault="00366AD2" w:rsidP="00366AD2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Решают числовые выражения. Решают задачи изученным способом.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4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9.</w:t>
            </w:r>
          </w:p>
        </w:tc>
        <w:tc>
          <w:tcPr>
            <w:tcW w:w="4819" w:type="dxa"/>
          </w:tcPr>
          <w:p w:rsidR="00366AD2" w:rsidRPr="00333D19" w:rsidRDefault="00366AD2" w:rsidP="00366AD2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Работа над ошибками.Хаталар өстендә эш.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Коррекция знаний. Урок совершенствования ЗУН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Кабатлау “0 дән 100 кадәр саннар”</w:t>
            </w:r>
          </w:p>
        </w:tc>
        <w:tc>
          <w:tcPr>
            <w:tcW w:w="7655" w:type="dxa"/>
          </w:tcPr>
          <w:p w:rsidR="00366AD2" w:rsidRPr="00333D19" w:rsidRDefault="00366AD2" w:rsidP="00366AD2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Анализируют ошибки, допущенные в контрольной работе.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Находят периметр многоугольника; значение каждого выражения удо</w:t>
            </w:r>
            <w:r w:rsidR="0056074E">
              <w:rPr>
                <w:lang w:eastAsia="ru-RU"/>
              </w:rPr>
              <w:t>бным способом</w:t>
            </w:r>
            <w:r w:rsidRPr="00333D19">
              <w:rPr>
                <w:lang w:eastAsia="ru-RU"/>
              </w:rPr>
              <w:t>. Составляют по таблице за</w:t>
            </w:r>
            <w:r w:rsidR="0056074E">
              <w:rPr>
                <w:lang w:eastAsia="ru-RU"/>
              </w:rPr>
              <w:t>дачу и решают ее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5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10.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Цена. Количество. Стоимость.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. 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Бәясе. Саны. Кыйммәте.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Фро</w:t>
            </w:r>
            <w:r w:rsidR="0056074E">
              <w:rPr>
                <w:lang w:eastAsia="ru-RU"/>
              </w:rPr>
              <w:t>нтальная работа над задачей</w:t>
            </w:r>
            <w:r w:rsidRPr="00333D19">
              <w:rPr>
                <w:lang w:eastAsia="ru-RU"/>
              </w:rPr>
              <w:t>, чтение вывода. Составляют по таблице</w:t>
            </w:r>
            <w:r w:rsidR="0056074E">
              <w:rPr>
                <w:lang w:eastAsia="ru-RU"/>
              </w:rPr>
              <w:t xml:space="preserve"> задачи и решают</w:t>
            </w:r>
            <w:r w:rsidRPr="00333D19">
              <w:rPr>
                <w:lang w:eastAsia="ru-RU"/>
              </w:rPr>
              <w:t>. Сравнивают условия и ре</w:t>
            </w:r>
            <w:r w:rsidR="0056074E">
              <w:rPr>
                <w:lang w:eastAsia="ru-RU"/>
              </w:rPr>
              <w:t>шение задач</w:t>
            </w:r>
            <w:r w:rsidR="00BB0DBA" w:rsidRPr="00333D19">
              <w:rPr>
                <w:lang w:val="tt-RU" w:eastAsia="ru-RU"/>
              </w:rPr>
              <w:t>,</w:t>
            </w:r>
            <w:r w:rsidRPr="00333D19">
              <w:rPr>
                <w:lang w:eastAsia="ru-RU"/>
              </w:rPr>
              <w:t xml:space="preserve"> учащиеся выполняют самостоятельно.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6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11.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Решение простых задач на нахождение цены, количества, стоимости.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Бәясен, санын, кыйммәтен табуга гади мәсьәләләр чишү</w:t>
            </w:r>
            <w:r w:rsidR="00E07ABE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Устный счет, игра «Молчанка». Составлен</w:t>
            </w:r>
            <w:r w:rsidR="00BB0DBA" w:rsidRPr="00333D19">
              <w:rPr>
                <w:lang w:eastAsia="ru-RU"/>
              </w:rPr>
              <w:t xml:space="preserve">ие и решение задач.  </w:t>
            </w:r>
            <w:r w:rsidR="00BB0DBA" w:rsidRPr="00333D19">
              <w:rPr>
                <w:lang w:val="tt-RU" w:eastAsia="ru-RU"/>
              </w:rPr>
              <w:t>В</w:t>
            </w:r>
            <w:r w:rsidRPr="00333D19">
              <w:rPr>
                <w:lang w:eastAsia="ru-RU"/>
              </w:rPr>
              <w:t>ыполняется устно в ходе фронтально</w:t>
            </w:r>
            <w:r w:rsidR="00BB0DBA" w:rsidRPr="00333D19">
              <w:rPr>
                <w:lang w:eastAsia="ru-RU"/>
              </w:rPr>
              <w:t>й работы с классом</w:t>
            </w:r>
            <w:r w:rsidR="00BB0DBA" w:rsidRPr="00333D19">
              <w:rPr>
                <w:lang w:val="tt-RU" w:eastAsia="ru-RU"/>
              </w:rPr>
              <w:t>,</w:t>
            </w:r>
            <w:r w:rsidRPr="00333D19">
              <w:rPr>
                <w:lang w:eastAsia="ru-RU"/>
              </w:rPr>
              <w:t>выполняют самостоятельно</w:t>
            </w:r>
            <w:r w:rsidR="00BB0DBA" w:rsidRPr="00333D19"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B92F21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20</w:t>
            </w:r>
            <w:r w:rsidR="00A57C24"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12.</w:t>
            </w:r>
          </w:p>
        </w:tc>
        <w:tc>
          <w:tcPr>
            <w:tcW w:w="4819" w:type="dxa"/>
          </w:tcPr>
          <w:p w:rsidR="00A57C24" w:rsidRPr="003B0FFA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Проверка сложения.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3B0FFA">
              <w:rPr>
                <w:lang w:val="tt-RU" w:eastAsia="ru-RU"/>
              </w:rPr>
              <w:t>.</w:t>
            </w:r>
          </w:p>
          <w:p w:rsidR="00A57C24" w:rsidRPr="00333D19" w:rsidRDefault="00A57C24" w:rsidP="00A57C24">
            <w:pPr>
              <w:suppressAutoHyphens w:val="0"/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Кушуны тикшерү.</w:t>
            </w:r>
          </w:p>
          <w:p w:rsidR="00A57C24" w:rsidRPr="00E550B7" w:rsidRDefault="00A57C24" w:rsidP="00A57C24">
            <w:pPr>
              <w:jc w:val="both"/>
              <w:rPr>
                <w:lang w:val="tt-RU" w:eastAsia="ru-RU"/>
              </w:rPr>
            </w:pP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Выполняют сложение и делают проверку двумя способами. Составляют по схеме</w:t>
            </w:r>
            <w:r w:rsidR="0056074E">
              <w:rPr>
                <w:lang w:eastAsia="ru-RU"/>
              </w:rPr>
              <w:t xml:space="preserve"> задачу и решают</w:t>
            </w:r>
            <w:r w:rsidRPr="00333D19">
              <w:rPr>
                <w:lang w:eastAsia="ru-RU"/>
              </w:rPr>
              <w:t>. Вычисляют периметр многоугольн</w:t>
            </w:r>
            <w:r w:rsidR="0056074E">
              <w:rPr>
                <w:lang w:eastAsia="ru-RU"/>
              </w:rPr>
              <w:t>иков, сравнивают</w:t>
            </w:r>
            <w:r w:rsidRPr="00333D19">
              <w:rPr>
                <w:lang w:eastAsia="ru-RU"/>
              </w:rPr>
              <w:t>.  Вычисляют удобным спосо</w:t>
            </w:r>
            <w:r w:rsidR="0056074E">
              <w:rPr>
                <w:lang w:eastAsia="ru-RU"/>
              </w:rPr>
              <w:t>бом</w:t>
            </w:r>
            <w:r w:rsidRPr="00333D19">
              <w:rPr>
                <w:lang w:eastAsia="ru-RU"/>
              </w:rPr>
              <w:t>. Решают задачу с о</w:t>
            </w:r>
            <w:r w:rsidR="0056074E">
              <w:rPr>
                <w:lang w:eastAsia="ru-RU"/>
              </w:rPr>
              <w:t>порой на рисунок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BB0DBA" w:rsidP="00A57C24">
            <w:pPr>
              <w:rPr>
                <w:lang w:val="tt-RU" w:eastAsia="ru-RU"/>
              </w:rPr>
            </w:pPr>
            <w:r w:rsidRPr="00333D19">
              <w:rPr>
                <w:lang w:val="en-US" w:eastAsia="ru-RU"/>
              </w:rPr>
              <w:t>2</w:t>
            </w:r>
            <w:r w:rsidR="003A289E">
              <w:rPr>
                <w:lang w:val="tt-RU" w:eastAsia="ru-RU"/>
              </w:rPr>
              <w:t>1</w:t>
            </w:r>
            <w:r w:rsidR="00A57C24"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13.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Увеличение и уменьшение числа в несколько раз.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 xml:space="preserve">рок изучение нового материала. </w:t>
            </w:r>
          </w:p>
          <w:p w:rsidR="00A57C24" w:rsidRPr="00E550B7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Санныбернич</w:t>
            </w:r>
            <w:r w:rsidRPr="00333D19">
              <w:rPr>
                <w:lang w:val="tt-RU" w:eastAsia="ru-RU"/>
              </w:rPr>
              <w:t xml:space="preserve">ә </w:t>
            </w:r>
            <w:r w:rsidRPr="00333D19">
              <w:rPr>
                <w:lang w:eastAsia="ru-RU"/>
              </w:rPr>
              <w:t>тапкы</w:t>
            </w:r>
            <w:r w:rsidRPr="00333D19">
              <w:rPr>
                <w:lang w:val="tt-RU" w:eastAsia="ru-RU"/>
              </w:rPr>
              <w:t>р арттыру һәм киметү.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Чертят отрезок заданной длины и увеличивают его в </w:t>
            </w:r>
            <w:r w:rsidR="0056074E">
              <w:rPr>
                <w:lang w:eastAsia="ru-RU"/>
              </w:rPr>
              <w:t>несколько раз</w:t>
            </w:r>
            <w:r w:rsidRPr="00333D19">
              <w:rPr>
                <w:lang w:eastAsia="ru-RU"/>
              </w:rPr>
              <w:t>. Выполняют сложение и</w:t>
            </w:r>
            <w:r w:rsidR="0056074E">
              <w:rPr>
                <w:lang w:eastAsia="ru-RU"/>
              </w:rPr>
              <w:t xml:space="preserve"> делают проверку</w:t>
            </w:r>
            <w:r w:rsidRPr="00333D19">
              <w:rPr>
                <w:lang w:eastAsia="ru-RU"/>
              </w:rPr>
              <w:t>. Сравнивают решения задач, находят схо</w:t>
            </w:r>
            <w:r w:rsidR="0056074E">
              <w:rPr>
                <w:lang w:eastAsia="ru-RU"/>
              </w:rPr>
              <w:t>дство и различие.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3A289E">
              <w:rPr>
                <w:lang w:val="tt-RU" w:eastAsia="ru-RU"/>
              </w:rPr>
              <w:t>2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rPr>
          <w:trHeight w:val="809"/>
        </w:trPr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14.</w:t>
            </w:r>
          </w:p>
        </w:tc>
        <w:tc>
          <w:tcPr>
            <w:tcW w:w="4819" w:type="dxa"/>
          </w:tcPr>
          <w:p w:rsidR="00A57C24" w:rsidRPr="003B0FFA" w:rsidRDefault="003B0FFA" w:rsidP="00A57C24">
            <w:pPr>
              <w:jc w:val="both"/>
              <w:rPr>
                <w:lang w:val="tt-RU" w:eastAsia="ru-RU"/>
              </w:rPr>
            </w:pPr>
            <w:r>
              <w:rPr>
                <w:lang w:eastAsia="ru-RU"/>
              </w:rPr>
              <w:t>Прибавление суммы к числу.</w:t>
            </w:r>
            <w:r w:rsidR="00A57C24" w:rsidRPr="00333D19">
              <w:t xml:space="preserve"> У</w:t>
            </w:r>
            <w:r w:rsidR="00A57C24" w:rsidRPr="00333D19">
              <w:rPr>
                <w:lang w:eastAsia="ru-RU"/>
              </w:rPr>
              <w:t>рок изучение нового материала</w:t>
            </w:r>
            <w:r>
              <w:rPr>
                <w:lang w:val="tt-RU" w:eastAsia="ru-RU"/>
              </w:rPr>
              <w:t>.</w:t>
            </w:r>
          </w:p>
          <w:p w:rsidR="00A57C24" w:rsidRPr="00E550B7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 xml:space="preserve">Сумманы санга </w:t>
            </w:r>
            <w:r w:rsidRPr="00333D19">
              <w:rPr>
                <w:lang w:eastAsia="ru-RU"/>
              </w:rPr>
              <w:t>кушу.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Находят значение каждого выраже</w:t>
            </w:r>
            <w:r w:rsidR="0056074E">
              <w:rPr>
                <w:lang w:eastAsia="ru-RU"/>
              </w:rPr>
              <w:t>ния тремя способами</w:t>
            </w:r>
            <w:r w:rsidRPr="00333D19">
              <w:rPr>
                <w:lang w:eastAsia="ru-RU"/>
              </w:rPr>
              <w:t>. Прибавляют сумму к чис</w:t>
            </w:r>
            <w:r w:rsidR="0056074E">
              <w:rPr>
                <w:lang w:eastAsia="ru-RU"/>
              </w:rPr>
              <w:t>лу, делают вывод</w:t>
            </w:r>
            <w:r w:rsidRPr="00333D19">
              <w:rPr>
                <w:lang w:eastAsia="ru-RU"/>
              </w:rPr>
              <w:t>. Со</w:t>
            </w:r>
            <w:r w:rsidR="0056074E">
              <w:rPr>
                <w:lang w:eastAsia="ru-RU"/>
              </w:rPr>
              <w:t>ставляют задачи по схеме</w:t>
            </w:r>
            <w:r w:rsidRPr="00333D19">
              <w:rPr>
                <w:lang w:eastAsia="ru-RU"/>
              </w:rPr>
              <w:t>. Находят периме</w:t>
            </w:r>
            <w:r w:rsidR="0056074E">
              <w:rPr>
                <w:lang w:eastAsia="ru-RU"/>
              </w:rPr>
              <w:t>тр прямоугольника</w:t>
            </w:r>
            <w:r w:rsidR="00BB0DBA" w:rsidRPr="00333D19"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3A289E">
              <w:rPr>
                <w:lang w:val="tt-RU" w:eastAsia="ru-RU"/>
              </w:rPr>
              <w:t>3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15.</w:t>
            </w:r>
          </w:p>
        </w:tc>
        <w:tc>
          <w:tcPr>
            <w:tcW w:w="4819" w:type="dxa"/>
          </w:tcPr>
          <w:p w:rsidR="002C7DEA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Прибавление суммы к числу. Закрепление. Самостоятельная работа. Урок совершенствования ЗУН</w:t>
            </w:r>
            <w:r w:rsidR="002C7DEA">
              <w:rPr>
                <w:lang w:val="tt-RU" w:eastAsia="ru-RU"/>
              </w:rPr>
              <w:t xml:space="preserve"> 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Сумманы санга арттыру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Находят удобные сп</w:t>
            </w:r>
            <w:r w:rsidR="0056074E">
              <w:rPr>
                <w:lang w:eastAsia="ru-RU"/>
              </w:rPr>
              <w:t>особы вычисления.</w:t>
            </w:r>
            <w:r w:rsidRPr="00333D19">
              <w:rPr>
                <w:lang w:eastAsia="ru-RU"/>
              </w:rPr>
              <w:t xml:space="preserve"> Сос</w:t>
            </w:r>
            <w:r w:rsidR="00BB0DBA" w:rsidRPr="00333D19">
              <w:rPr>
                <w:lang w:eastAsia="ru-RU"/>
              </w:rPr>
              <w:t>тавляют задачи по схемам</w:t>
            </w:r>
            <w:r w:rsidRPr="00333D19">
              <w:rPr>
                <w:lang w:eastAsia="ru-RU"/>
              </w:rPr>
              <w:t>. Решают задание повыш</w:t>
            </w:r>
            <w:r w:rsidR="00BB0DBA" w:rsidRPr="00333D19">
              <w:rPr>
                <w:lang w:eastAsia="ru-RU"/>
              </w:rPr>
              <w:t xml:space="preserve">енной </w:t>
            </w:r>
            <w:r w:rsidR="0056074E">
              <w:rPr>
                <w:lang w:eastAsia="ru-RU"/>
              </w:rPr>
              <w:t>сложности</w:t>
            </w:r>
            <w:r w:rsidR="00BB0DBA" w:rsidRPr="00333D19">
              <w:rPr>
                <w:lang w:eastAsia="ru-RU"/>
              </w:rPr>
              <w:t>.</w:t>
            </w:r>
            <w:r w:rsidR="00BB0DBA" w:rsidRPr="00333D19">
              <w:rPr>
                <w:lang w:val="tt-RU" w:eastAsia="ru-RU"/>
              </w:rPr>
              <w:t>В</w:t>
            </w:r>
            <w:r w:rsidR="00BB0DBA" w:rsidRPr="00333D19">
              <w:rPr>
                <w:lang w:eastAsia="ru-RU"/>
              </w:rPr>
              <w:t>выполняют</w:t>
            </w:r>
            <w:r w:rsidRPr="00333D19">
              <w:rPr>
                <w:lang w:eastAsia="ru-RU"/>
              </w:rPr>
              <w:t xml:space="preserve"> самостоятельную работу по карточкам.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B92F21">
              <w:rPr>
                <w:lang w:val="tt-RU" w:eastAsia="ru-RU"/>
              </w:rPr>
              <w:t>7</w:t>
            </w:r>
            <w:r w:rsidRPr="00333D19">
              <w:rPr>
                <w:lang w:val="tt-RU" w:eastAsia="ru-RU"/>
              </w:rPr>
              <w:t>.09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16</w:t>
            </w:r>
            <w:r w:rsidRPr="00333D19">
              <w:rPr>
                <w:lang w:val="tt-RU" w:eastAsia="ru-RU"/>
              </w:rPr>
              <w:t>-17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4819" w:type="dxa"/>
          </w:tcPr>
          <w:p w:rsidR="00A57C24" w:rsidRPr="003B0FFA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Правило прибавления суммы к числу.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3B0FFA">
              <w:rPr>
                <w:lang w:val="tt-RU" w:eastAsia="ru-RU"/>
              </w:rPr>
              <w:t>.</w:t>
            </w:r>
          </w:p>
          <w:p w:rsidR="00A57C24" w:rsidRPr="00E550B7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Сумманы санга арттыру кагыйдәләре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Составляют</w:t>
            </w:r>
            <w:r w:rsidR="0056074E">
              <w:rPr>
                <w:lang w:eastAsia="ru-RU"/>
              </w:rPr>
              <w:t xml:space="preserve"> круговые примеры</w:t>
            </w:r>
            <w:r w:rsidRPr="00333D19">
              <w:rPr>
                <w:lang w:eastAsia="ru-RU"/>
              </w:rPr>
              <w:t xml:space="preserve">. Решают двумя </w:t>
            </w:r>
            <w:r w:rsidR="0056074E">
              <w:rPr>
                <w:lang w:eastAsia="ru-RU"/>
              </w:rPr>
              <w:t>способами задачу</w:t>
            </w:r>
            <w:r w:rsidRPr="00333D19">
              <w:rPr>
                <w:lang w:eastAsia="ru-RU"/>
              </w:rPr>
              <w:t xml:space="preserve">. </w:t>
            </w:r>
            <w:r w:rsidR="00BB0DBA" w:rsidRPr="00333D19">
              <w:rPr>
                <w:lang w:eastAsia="ru-RU"/>
              </w:rPr>
              <w:t>Расшифровывают название сказки</w:t>
            </w:r>
            <w:r w:rsidRPr="00333D19">
              <w:rPr>
                <w:lang w:eastAsia="ru-RU"/>
              </w:rPr>
              <w:t>.Определяют перимет</w:t>
            </w:r>
            <w:r w:rsidR="00BB0DBA" w:rsidRPr="00333D19">
              <w:rPr>
                <w:lang w:eastAsia="ru-RU"/>
              </w:rPr>
              <w:t>р фигур в клетках</w:t>
            </w:r>
            <w:r w:rsidR="00BB0DBA" w:rsidRPr="00333D19"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3A289E">
              <w:rPr>
                <w:lang w:val="tt-RU" w:eastAsia="ru-RU"/>
              </w:rPr>
              <w:t>8</w:t>
            </w:r>
            <w:r w:rsidRPr="00333D19">
              <w:rPr>
                <w:lang w:val="tt-RU" w:eastAsia="ru-RU"/>
              </w:rPr>
              <w:t>.09</w:t>
            </w:r>
          </w:p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29</w:t>
            </w:r>
            <w:r w:rsidR="00BB0DBA" w:rsidRPr="00333D19">
              <w:rPr>
                <w:lang w:val="tt-RU" w:eastAsia="ru-RU"/>
              </w:rPr>
              <w:t>.</w:t>
            </w:r>
            <w:r w:rsidR="00DF4A28">
              <w:rPr>
                <w:lang w:val="tt-RU" w:eastAsia="ru-RU"/>
              </w:rPr>
              <w:t>0</w:t>
            </w:r>
            <w:r w:rsidR="00C633E5">
              <w:rPr>
                <w:lang w:val="tt-RU" w:eastAsia="ru-RU"/>
              </w:rPr>
              <w:t>9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val="tt-RU" w:eastAsia="ru-RU"/>
              </w:rPr>
              <w:t>18-</w:t>
            </w:r>
            <w:r w:rsidRPr="00333D19">
              <w:rPr>
                <w:lang w:eastAsia="ru-RU"/>
              </w:rPr>
              <w:t>1</w:t>
            </w:r>
            <w:r w:rsidRPr="00333D19">
              <w:rPr>
                <w:lang w:val="tt-RU" w:eastAsia="ru-RU"/>
              </w:rPr>
              <w:t>9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Обозначение геометрических фигур. 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Геометрик фигураларның тамгаланышы</w:t>
            </w:r>
            <w:r w:rsidR="00A5368A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Знакомятся с общепринятым правилом обозначения геометрических фигур. Чи</w:t>
            </w:r>
            <w:r w:rsidR="00BB0DBA" w:rsidRPr="00333D19">
              <w:rPr>
                <w:lang w:eastAsia="ru-RU"/>
              </w:rPr>
              <w:t>тают имена фигур</w:t>
            </w:r>
            <w:r w:rsidRPr="00333D19">
              <w:rPr>
                <w:lang w:eastAsia="ru-RU"/>
              </w:rPr>
              <w:t xml:space="preserve">. 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en-US" w:eastAsia="ru-RU"/>
              </w:rPr>
            </w:pPr>
            <w:r>
              <w:rPr>
                <w:lang w:eastAsia="ru-RU"/>
              </w:rPr>
              <w:t>30</w:t>
            </w:r>
            <w:r>
              <w:rPr>
                <w:lang w:val="tt-RU" w:eastAsia="ru-RU"/>
              </w:rPr>
              <w:t>.</w:t>
            </w:r>
            <w:r w:rsidR="000C1011" w:rsidRPr="00333D19">
              <w:rPr>
                <w:lang w:val="tt-RU" w:eastAsia="ru-RU"/>
              </w:rPr>
              <w:t>0</w:t>
            </w:r>
            <w:r>
              <w:rPr>
                <w:lang w:val="tt-RU" w:eastAsia="ru-RU"/>
              </w:rPr>
              <w:t>9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B92F21">
              <w:rPr>
                <w:lang w:val="tt-RU" w:eastAsia="ru-RU"/>
              </w:rPr>
              <w:t>4</w:t>
            </w:r>
            <w:r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val="tt-RU" w:eastAsia="ru-RU"/>
              </w:rPr>
              <w:t>20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4819" w:type="dxa"/>
          </w:tcPr>
          <w:p w:rsidR="00A57C24" w:rsidRPr="00333D19" w:rsidRDefault="00862F86" w:rsidP="00A57C24">
            <w:pPr>
              <w:jc w:val="both"/>
              <w:rPr>
                <w:lang w:val="tt-RU" w:eastAsia="ru-RU"/>
              </w:rPr>
            </w:pPr>
            <w:r>
              <w:rPr>
                <w:lang w:eastAsia="ru-RU"/>
              </w:rPr>
              <w:t>Контрольная работа</w:t>
            </w:r>
            <w:r w:rsidR="00A57C24" w:rsidRPr="00333D19">
              <w:rPr>
                <w:lang w:eastAsia="ru-RU"/>
              </w:rPr>
              <w:t xml:space="preserve"> по теме «Числа от 0 до 100. Сложение и вычитание. Числовые выражения».</w:t>
            </w:r>
            <w:r w:rsidR="00A57C24" w:rsidRPr="00333D19">
              <w:t xml:space="preserve"> У</w:t>
            </w:r>
            <w:r w:rsidR="00A57C24" w:rsidRPr="00333D19">
              <w:rPr>
                <w:lang w:eastAsia="ru-RU"/>
              </w:rPr>
              <w:t>рок контроля.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lastRenderedPageBreak/>
              <w:t>“0 дән 100 гә кадәр саннар. Кушу һәм алу. Санлы аңлатмалар” темасы буенча К</w:t>
            </w:r>
            <w:r w:rsidRPr="00333D19">
              <w:rPr>
                <w:lang w:eastAsia="ru-RU"/>
              </w:rPr>
              <w:t>онтроль</w:t>
            </w:r>
            <w:r w:rsidR="00AB47FB" w:rsidRPr="00333D19">
              <w:rPr>
                <w:lang w:val="tt-RU" w:eastAsia="ru-RU"/>
              </w:rPr>
              <w:t xml:space="preserve"> эш №2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Выполнение контрольной работы.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3A289E">
              <w:rPr>
                <w:lang w:val="tt-RU" w:eastAsia="ru-RU"/>
              </w:rPr>
              <w:t>5</w:t>
            </w:r>
            <w:r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21.</w:t>
            </w:r>
          </w:p>
        </w:tc>
        <w:tc>
          <w:tcPr>
            <w:tcW w:w="4819" w:type="dxa"/>
          </w:tcPr>
          <w:p w:rsidR="00A57C24" w:rsidRPr="003B0FFA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Вычитание числа из суммы. 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3B0FFA">
              <w:rPr>
                <w:lang w:val="tt-RU" w:eastAsia="ru-RU"/>
              </w:rPr>
              <w:t>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Хаталар өстендә эш.</w:t>
            </w:r>
          </w:p>
          <w:p w:rsidR="00A57C24" w:rsidRPr="00E550B7" w:rsidRDefault="00A57C24" w:rsidP="00E550B7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Суммадан санны алу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Находят значение выражений удоб</w:t>
            </w:r>
            <w:r w:rsidR="0056074E">
              <w:rPr>
                <w:lang w:eastAsia="ru-RU"/>
              </w:rPr>
              <w:t>ными способами</w:t>
            </w:r>
            <w:r w:rsidRPr="00333D19">
              <w:rPr>
                <w:lang w:eastAsia="ru-RU"/>
              </w:rPr>
              <w:t>. Решение задач. Определение периметра треугольник</w:t>
            </w:r>
            <w:r w:rsidR="0056074E">
              <w:rPr>
                <w:lang w:eastAsia="ru-RU"/>
              </w:rPr>
              <w:t>а</w:t>
            </w:r>
            <w:r w:rsidR="00BB0DBA" w:rsidRPr="00333D19">
              <w:rPr>
                <w:lang w:eastAsia="ru-RU"/>
              </w:rPr>
              <w:t>.</w:t>
            </w:r>
            <w:r w:rsidR="00BB0DBA" w:rsidRPr="00333D19">
              <w:rPr>
                <w:lang w:val="tt-RU" w:eastAsia="ru-RU"/>
              </w:rPr>
              <w:t>О</w:t>
            </w:r>
            <w:r w:rsidR="00D737F1" w:rsidRPr="00333D19">
              <w:rPr>
                <w:lang w:eastAsia="ru-RU"/>
              </w:rPr>
              <w:t>пределение</w:t>
            </w:r>
            <w:r w:rsidRPr="00333D19">
              <w:rPr>
                <w:lang w:eastAsia="ru-RU"/>
              </w:rPr>
              <w:t xml:space="preserve"> законом</w:t>
            </w:r>
            <w:r w:rsidR="0056074E">
              <w:rPr>
                <w:lang w:eastAsia="ru-RU"/>
              </w:rPr>
              <w:t>ерности следования чисел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3A289E">
              <w:rPr>
                <w:lang w:val="tt-RU" w:eastAsia="ru-RU"/>
              </w:rPr>
              <w:t>6</w:t>
            </w:r>
            <w:r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22.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Способы вычитания суммы из числа. Решение задач. 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FC01AE" w:rsidRPr="00333D19">
              <w:rPr>
                <w:lang w:eastAsia="ru-RU"/>
              </w:rPr>
              <w:t>.</w:t>
            </w:r>
            <w:r w:rsidRPr="00333D19">
              <w:rPr>
                <w:lang w:val="tt-RU" w:eastAsia="ru-RU"/>
              </w:rPr>
              <w:t>Саннан сумманы алу юллары</w:t>
            </w:r>
          </w:p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val="tt-RU" w:eastAsia="ru-RU"/>
              </w:rPr>
              <w:t>Мәсьәләләр чишү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Решают задачи. Выбирают удобный способ</w:t>
            </w:r>
            <w:r w:rsidR="00D737F1" w:rsidRPr="00333D19">
              <w:rPr>
                <w:lang w:eastAsia="ru-RU"/>
              </w:rPr>
              <w:t xml:space="preserve"> вычитания суммы из числа</w:t>
            </w:r>
            <w:r w:rsidRPr="00333D19">
              <w:rPr>
                <w:lang w:eastAsia="ru-RU"/>
              </w:rPr>
              <w:t xml:space="preserve">. Определяют лишнюю </w:t>
            </w:r>
            <w:r w:rsidR="00D737F1" w:rsidRPr="00333D19">
              <w:rPr>
                <w:lang w:eastAsia="ru-RU"/>
              </w:rPr>
              <w:t>фигуру из д</w:t>
            </w:r>
            <w:r w:rsidR="0056074E">
              <w:rPr>
                <w:lang w:eastAsia="ru-RU"/>
              </w:rPr>
              <w:t>анных</w:t>
            </w:r>
            <w:r w:rsidRPr="00333D19">
              <w:rPr>
                <w:lang w:eastAsia="ru-RU"/>
              </w:rPr>
              <w:t>. Выполняют задание повыш</w:t>
            </w:r>
            <w:r w:rsidR="0056074E">
              <w:rPr>
                <w:lang w:eastAsia="ru-RU"/>
              </w:rPr>
              <w:t>енной сложности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07</w:t>
            </w:r>
            <w:r w:rsidR="00A57C24"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rPr>
          <w:trHeight w:val="796"/>
        </w:trPr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23.</w:t>
            </w:r>
          </w:p>
        </w:tc>
        <w:tc>
          <w:tcPr>
            <w:tcW w:w="4819" w:type="dxa"/>
          </w:tcPr>
          <w:p w:rsidR="00A57C24" w:rsidRPr="003B0FFA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Проверка вычитания.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3B0FFA">
              <w:rPr>
                <w:lang w:val="tt-RU" w:eastAsia="ru-RU"/>
              </w:rPr>
              <w:t>.</w:t>
            </w:r>
          </w:p>
          <w:p w:rsidR="00A57C24" w:rsidRPr="00E550B7" w:rsidRDefault="00A57C24" w:rsidP="00E550B7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Алуны тикшерү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Знакомятся </w:t>
            </w:r>
            <w:r w:rsidR="00D737F1" w:rsidRPr="00333D19">
              <w:rPr>
                <w:lang w:eastAsia="ru-RU"/>
              </w:rPr>
              <w:t>с алгоритмом проверки вычитания</w:t>
            </w:r>
            <w:r w:rsidRPr="00333D19">
              <w:rPr>
                <w:lang w:eastAsia="ru-RU"/>
              </w:rPr>
              <w:t>. Решают задачи и</w:t>
            </w:r>
            <w:r w:rsidR="0056074E">
              <w:rPr>
                <w:lang w:eastAsia="ru-RU"/>
              </w:rPr>
              <w:t xml:space="preserve"> делают проверку</w:t>
            </w:r>
            <w:r w:rsidRPr="00333D19">
              <w:rPr>
                <w:lang w:eastAsia="ru-RU"/>
              </w:rPr>
              <w:t>. Составляют задачи по</w:t>
            </w:r>
            <w:r w:rsidR="0056074E">
              <w:rPr>
                <w:lang w:eastAsia="ru-RU"/>
              </w:rPr>
              <w:t xml:space="preserve"> схемам и решают</w:t>
            </w:r>
            <w:r w:rsidRPr="00333D19">
              <w:rPr>
                <w:lang w:eastAsia="ru-RU"/>
              </w:rPr>
              <w:t>. Выполняют задание повы</w:t>
            </w:r>
            <w:r w:rsidR="0056074E">
              <w:rPr>
                <w:lang w:eastAsia="ru-RU"/>
              </w:rPr>
              <w:t>шенной сложности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B92F21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11</w:t>
            </w:r>
            <w:r w:rsidR="00A57C24"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24.</w:t>
            </w:r>
          </w:p>
        </w:tc>
        <w:tc>
          <w:tcPr>
            <w:tcW w:w="4819" w:type="dxa"/>
          </w:tcPr>
          <w:p w:rsidR="00A57C24" w:rsidRPr="003B0FFA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Способ проверки вычитания вычитанием.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3B0FFA">
              <w:rPr>
                <w:lang w:val="tt-RU" w:eastAsia="ru-RU"/>
              </w:rPr>
              <w:t>.</w:t>
            </w:r>
          </w:p>
          <w:p w:rsidR="00A57C24" w:rsidRPr="00E550B7" w:rsidRDefault="00A57C24" w:rsidP="00E550B7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Алуны алу юлы белән тикшерү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Выполняют вычитание и д</w:t>
            </w:r>
            <w:r w:rsidR="0056074E">
              <w:rPr>
                <w:lang w:eastAsia="ru-RU"/>
              </w:rPr>
              <w:t>елают проверку</w:t>
            </w:r>
            <w:r w:rsidRPr="00333D19">
              <w:rPr>
                <w:lang w:eastAsia="ru-RU"/>
              </w:rPr>
              <w:t>. Решают за</w:t>
            </w:r>
            <w:r w:rsidR="00D737F1" w:rsidRPr="00333D19">
              <w:rPr>
                <w:lang w:eastAsia="ru-RU"/>
              </w:rPr>
              <w:t>дачу с проверкой</w:t>
            </w:r>
            <w:r w:rsidRPr="00333D19">
              <w:rPr>
                <w:lang w:eastAsia="ru-RU"/>
              </w:rPr>
              <w:t>. Считают разными способами количество клеток</w:t>
            </w:r>
            <w:r w:rsidR="00D737F1" w:rsidRPr="00333D19">
              <w:rPr>
                <w:lang w:eastAsia="ru-RU"/>
              </w:rPr>
              <w:t xml:space="preserve"> в к</w:t>
            </w:r>
            <w:r w:rsidR="0056074E">
              <w:rPr>
                <w:lang w:eastAsia="ru-RU"/>
              </w:rPr>
              <w:t>аждой фигуре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BB0DBA" w:rsidP="00A57C24">
            <w:pPr>
              <w:rPr>
                <w:lang w:val="tt-RU" w:eastAsia="ru-RU"/>
              </w:rPr>
            </w:pPr>
            <w:r w:rsidRPr="00333D19">
              <w:rPr>
                <w:lang w:val="en-US" w:eastAsia="ru-RU"/>
              </w:rPr>
              <w:t>1</w:t>
            </w:r>
            <w:r w:rsidR="003A289E">
              <w:rPr>
                <w:lang w:val="tt-RU" w:eastAsia="ru-RU"/>
              </w:rPr>
              <w:t>2</w:t>
            </w:r>
            <w:r w:rsidR="00A57C24"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25.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Вычитание суммы из числа. 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Саннан сумманы алу</w:t>
            </w:r>
            <w:r w:rsidR="00457CAF" w:rsidRPr="00333D19">
              <w:rPr>
                <w:lang w:val="tt-RU" w:eastAsia="ru-RU"/>
              </w:rPr>
              <w:t>.</w:t>
            </w:r>
          </w:p>
          <w:p w:rsidR="00A57C24" w:rsidRPr="00E550B7" w:rsidRDefault="00A57C24" w:rsidP="00A57C24">
            <w:pPr>
              <w:rPr>
                <w:lang w:val="tt-RU" w:eastAsia="ru-RU"/>
              </w:rPr>
            </w:pP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Вычисляют значение выражений р</w:t>
            </w:r>
            <w:r w:rsidR="0056074E">
              <w:rPr>
                <w:lang w:eastAsia="ru-RU"/>
              </w:rPr>
              <w:t>азными способами</w:t>
            </w:r>
            <w:r w:rsidRPr="00333D19">
              <w:rPr>
                <w:lang w:eastAsia="ru-RU"/>
              </w:rPr>
              <w:t>. Распределяют данные выражения в два столбика в зависимос</w:t>
            </w:r>
            <w:r w:rsidR="0056074E">
              <w:rPr>
                <w:lang w:eastAsia="ru-RU"/>
              </w:rPr>
              <w:t>ти от способа вычисления</w:t>
            </w:r>
            <w:r w:rsidR="00D737F1" w:rsidRPr="00333D19">
              <w:rPr>
                <w:lang w:eastAsia="ru-RU"/>
              </w:rPr>
              <w:t>.</w:t>
            </w:r>
            <w:r w:rsidR="00D737F1" w:rsidRPr="00333D19">
              <w:rPr>
                <w:lang w:val="tt-RU" w:eastAsia="ru-RU"/>
              </w:rPr>
              <w:t>Р</w:t>
            </w:r>
            <w:r w:rsidRPr="00333D19">
              <w:rPr>
                <w:lang w:eastAsia="ru-RU"/>
              </w:rPr>
              <w:t>ешают</w:t>
            </w:r>
            <w:r w:rsidR="00D737F1" w:rsidRPr="00333D19">
              <w:rPr>
                <w:lang w:eastAsia="ru-RU"/>
              </w:rPr>
              <w:t xml:space="preserve">задачу разными способами </w:t>
            </w:r>
            <w:r w:rsidRPr="00333D19">
              <w:rPr>
                <w:lang w:eastAsia="ru-RU"/>
              </w:rPr>
              <w:t>. Определяют количество клеток</w:t>
            </w:r>
            <w:r w:rsidR="0056074E">
              <w:rPr>
                <w:lang w:eastAsia="ru-RU"/>
              </w:rPr>
              <w:t xml:space="preserve"> в каждой фигуре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3</w:t>
            </w:r>
            <w:r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26.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Вычитание суммы из числа. Выбор удобного способа вычитания суммы из числа.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Саннан сумманы алуның уңайлы юлын сайлау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Определение значения выражений удобным способом. Определение закономерности, с помощью которой сост</w:t>
            </w:r>
            <w:r w:rsidR="0056074E">
              <w:rPr>
                <w:lang w:eastAsia="ru-RU"/>
              </w:rPr>
              <w:t>авлены выражения</w:t>
            </w:r>
            <w:r w:rsidRPr="00333D19">
              <w:rPr>
                <w:lang w:eastAsia="ru-RU"/>
              </w:rPr>
              <w:t>. Решение задач арифметич</w:t>
            </w:r>
            <w:r w:rsidR="0056074E">
              <w:rPr>
                <w:lang w:eastAsia="ru-RU"/>
              </w:rPr>
              <w:t>еским способом</w:t>
            </w:r>
            <w:r w:rsidRPr="00333D19">
              <w:rPr>
                <w:lang w:eastAsia="ru-RU"/>
              </w:rPr>
              <w:t>. Выбор арифмет</w:t>
            </w:r>
            <w:r w:rsidR="0056074E">
              <w:rPr>
                <w:lang w:eastAsia="ru-RU"/>
              </w:rPr>
              <w:t>ических действий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4</w:t>
            </w:r>
            <w:r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27.</w:t>
            </w:r>
          </w:p>
        </w:tc>
        <w:tc>
          <w:tcPr>
            <w:tcW w:w="4819" w:type="dxa"/>
          </w:tcPr>
          <w:p w:rsidR="00A57C24" w:rsidRPr="003B0FFA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Вычитание суммы из числа. Решение задач.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3B0FFA">
              <w:rPr>
                <w:lang w:val="tt-RU" w:eastAsia="ru-RU"/>
              </w:rPr>
              <w:t>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Саннан сумманы алу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</w:t>
            </w:r>
            <w:r w:rsidR="00D737F1" w:rsidRPr="00333D19">
              <w:rPr>
                <w:lang w:eastAsia="ru-RU"/>
              </w:rPr>
              <w:t>ешают задачи</w:t>
            </w:r>
            <w:r w:rsidRPr="00333D19">
              <w:rPr>
                <w:lang w:eastAsia="ru-RU"/>
              </w:rPr>
              <w:t>. Расшифровывают слово, заменяя номер соответствующей бук</w:t>
            </w:r>
            <w:r w:rsidR="0056074E">
              <w:rPr>
                <w:lang w:eastAsia="ru-RU"/>
              </w:rPr>
              <w:t>вой из алфавита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B92F21">
              <w:rPr>
                <w:lang w:val="tt-RU" w:eastAsia="ru-RU"/>
              </w:rPr>
              <w:t>8</w:t>
            </w:r>
            <w:r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28.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Приём округления при сложении.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C134BA">
              <w:rPr>
                <w:lang w:val="tt-RU" w:eastAsia="ru-RU"/>
              </w:rPr>
              <w:t>.</w:t>
            </w:r>
            <w:r w:rsidRPr="00333D19">
              <w:rPr>
                <w:lang w:val="tt-RU" w:eastAsia="ru-RU"/>
              </w:rPr>
              <w:t xml:space="preserve"> Кушуда түгәрәкләү алымы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Составляют числовые выражения и нах</w:t>
            </w:r>
            <w:r w:rsidR="0056074E">
              <w:rPr>
                <w:lang w:eastAsia="ru-RU"/>
              </w:rPr>
              <w:t>одят их значение</w:t>
            </w:r>
            <w:r w:rsidRPr="00333D19">
              <w:rPr>
                <w:lang w:eastAsia="ru-RU"/>
              </w:rPr>
              <w:t>. Вычисляют периметр четырехугольника по данн</w:t>
            </w:r>
            <w:r w:rsidR="0056074E">
              <w:rPr>
                <w:lang w:eastAsia="ru-RU"/>
              </w:rPr>
              <w:t>ым длинам сторон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19</w:t>
            </w:r>
            <w:r w:rsidR="00A57C24"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29</w:t>
            </w:r>
            <w:r w:rsidRPr="00333D19">
              <w:rPr>
                <w:lang w:val="tt-RU" w:eastAsia="ru-RU"/>
              </w:rPr>
              <w:t>-30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4819" w:type="dxa"/>
          </w:tcPr>
          <w:p w:rsidR="00735C06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Приём округления при сложении. Вычисление суммы более двух слагаемых.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735C06">
              <w:rPr>
                <w:lang w:val="tt-RU" w:eastAsia="ru-RU"/>
              </w:rPr>
              <w:t>.</w:t>
            </w:r>
          </w:p>
          <w:p w:rsidR="00A57C24" w:rsidRPr="00735C06" w:rsidRDefault="00A57C24" w:rsidP="00735C06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Ике кушылучыдан күбрәк сумманы түгәрәкләү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Вычисляют удобным способ</w:t>
            </w:r>
            <w:r w:rsidR="0056074E">
              <w:rPr>
                <w:lang w:eastAsia="ru-RU"/>
              </w:rPr>
              <w:t>ом с объяснением</w:t>
            </w:r>
            <w:r w:rsidRPr="00333D19">
              <w:rPr>
                <w:lang w:eastAsia="ru-RU"/>
              </w:rPr>
              <w:t>. Используя схему, составляют и решают задачу. Составляют</w:t>
            </w:r>
            <w:r w:rsidR="0056074E">
              <w:rPr>
                <w:lang w:eastAsia="ru-RU"/>
              </w:rPr>
              <w:t xml:space="preserve"> задачи, обратные данной</w:t>
            </w:r>
            <w:r w:rsidRPr="00333D19">
              <w:rPr>
                <w:lang w:eastAsia="ru-RU"/>
              </w:rPr>
              <w:t>. Вычисляют зн</w:t>
            </w:r>
            <w:r w:rsidR="0056074E">
              <w:rPr>
                <w:lang w:eastAsia="ru-RU"/>
              </w:rPr>
              <w:t>ачение выражений</w:t>
            </w:r>
            <w:r w:rsidRPr="00333D19">
              <w:rPr>
                <w:lang w:eastAsia="ru-RU"/>
              </w:rPr>
              <w:t>. Решение неравенств. Представление числа в виде произведени</w:t>
            </w:r>
            <w:r w:rsidR="0056074E">
              <w:rPr>
                <w:lang w:eastAsia="ru-RU"/>
              </w:rPr>
              <w:t>я одинаковых множителей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3A289E">
              <w:rPr>
                <w:lang w:val="tt-RU" w:eastAsia="ru-RU"/>
              </w:rPr>
              <w:t>0</w:t>
            </w:r>
            <w:r w:rsidRPr="00333D19">
              <w:rPr>
                <w:lang w:val="tt-RU" w:eastAsia="ru-RU"/>
              </w:rPr>
              <w:t>.10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</w:p>
          <w:p w:rsidR="00A57C24" w:rsidRPr="00333D19" w:rsidRDefault="000C1011" w:rsidP="00A57C24">
            <w:pPr>
              <w:rPr>
                <w:lang w:eastAsia="ru-RU"/>
              </w:rPr>
            </w:pPr>
            <w:r w:rsidRPr="00333D19">
              <w:rPr>
                <w:lang w:val="en-US" w:eastAsia="ru-RU"/>
              </w:rPr>
              <w:t>2</w:t>
            </w:r>
            <w:r w:rsidR="003A289E">
              <w:rPr>
                <w:lang w:val="tt-RU" w:eastAsia="ru-RU"/>
              </w:rPr>
              <w:t>1</w:t>
            </w:r>
            <w:r w:rsidR="007F4785" w:rsidRPr="00333D19">
              <w:rPr>
                <w:lang w:eastAsia="ru-RU"/>
              </w:rPr>
              <w:t>.10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</w:p>
          <w:p w:rsidR="00A57C24" w:rsidRPr="00333D19" w:rsidRDefault="00A57C24" w:rsidP="00A57C24">
            <w:pPr>
              <w:rPr>
                <w:lang w:val="tt-RU" w:eastAsia="ru-RU"/>
              </w:rPr>
            </w:pP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rPr>
          <w:trHeight w:val="927"/>
        </w:trPr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31.</w:t>
            </w:r>
          </w:p>
        </w:tc>
        <w:tc>
          <w:tcPr>
            <w:tcW w:w="4819" w:type="dxa"/>
          </w:tcPr>
          <w:p w:rsidR="00C975F1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Приём округления при вычитании.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D737F1" w:rsidRPr="00333D19">
              <w:rPr>
                <w:lang w:val="tt-RU" w:eastAsia="ru-RU"/>
              </w:rPr>
              <w:t>.</w:t>
            </w:r>
            <w:r w:rsidRPr="00333D19">
              <w:rPr>
                <w:lang w:val="tt-RU" w:eastAsia="ru-RU"/>
              </w:rPr>
              <w:t xml:space="preserve"> Алуда түгәрәкләү алымы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D737F1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Решают</w:t>
            </w:r>
            <w:r w:rsidR="003F1032">
              <w:rPr>
                <w:lang w:eastAsia="ru-RU"/>
              </w:rPr>
              <w:t xml:space="preserve"> задачи</w:t>
            </w:r>
            <w:r w:rsidR="00A57C24" w:rsidRPr="00333D19">
              <w:rPr>
                <w:lang w:eastAsia="ru-RU"/>
              </w:rPr>
              <w:t>. Составляют и решают чи</w:t>
            </w:r>
            <w:r w:rsidR="003F1032">
              <w:rPr>
                <w:lang w:eastAsia="ru-RU"/>
              </w:rPr>
              <w:t>словые выражения</w:t>
            </w:r>
            <w:r w:rsidR="00A57C24" w:rsidRPr="00333D19">
              <w:rPr>
                <w:lang w:eastAsia="ru-RU"/>
              </w:rPr>
              <w:t>. Решают за</w:t>
            </w:r>
            <w:r w:rsidR="003F1032">
              <w:rPr>
                <w:lang w:eastAsia="ru-RU"/>
              </w:rPr>
              <w:t>дачу с опорой на рисунок</w:t>
            </w:r>
            <w:r w:rsidR="00A57C24"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B92F21">
              <w:rPr>
                <w:lang w:val="tt-RU" w:eastAsia="ru-RU"/>
              </w:rPr>
              <w:t>5</w:t>
            </w:r>
            <w:r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32.</w:t>
            </w:r>
          </w:p>
        </w:tc>
        <w:tc>
          <w:tcPr>
            <w:tcW w:w="4819" w:type="dxa"/>
          </w:tcPr>
          <w:p w:rsidR="00A57C24" w:rsidRPr="004274E4" w:rsidRDefault="004274E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Урок повторения и самоконтроля. Урок совершенствования ЗУН</w:t>
            </w:r>
            <w:r w:rsidRPr="00333D19">
              <w:rPr>
                <w:lang w:val="tt-RU" w:eastAsia="ru-RU"/>
              </w:rPr>
              <w:t xml:space="preserve"> Кабатлау “Кушу һәм алуда түгәрәкләү алымы”.</w:t>
            </w:r>
          </w:p>
        </w:tc>
        <w:tc>
          <w:tcPr>
            <w:tcW w:w="7655" w:type="dxa"/>
          </w:tcPr>
          <w:p w:rsidR="009D431F" w:rsidRDefault="009D431F" w:rsidP="009D431F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Выполняют задания из материалов для повторения и самок</w:t>
            </w:r>
            <w:r w:rsidR="003F1032">
              <w:rPr>
                <w:lang w:eastAsia="ru-RU"/>
              </w:rPr>
              <w:t>онтроля</w:t>
            </w:r>
            <w:r w:rsidRPr="00333D19">
              <w:rPr>
                <w:lang w:val="tt-RU" w:eastAsia="ru-RU"/>
              </w:rPr>
              <w:t>.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3A289E">
              <w:rPr>
                <w:lang w:val="tt-RU" w:eastAsia="ru-RU"/>
              </w:rPr>
              <w:t>6</w:t>
            </w:r>
            <w:r w:rsidRPr="00333D19">
              <w:rPr>
                <w:lang w:val="tt-RU" w:eastAsia="ru-RU"/>
              </w:rPr>
              <w:t>.10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33.</w:t>
            </w:r>
          </w:p>
        </w:tc>
        <w:tc>
          <w:tcPr>
            <w:tcW w:w="4819" w:type="dxa"/>
          </w:tcPr>
          <w:p w:rsidR="00A57C24" w:rsidRPr="00333D19" w:rsidRDefault="003F1032" w:rsidP="00A57C24">
            <w:pPr>
              <w:jc w:val="both"/>
              <w:rPr>
                <w:lang w:val="tt-RU" w:eastAsia="ru-RU"/>
              </w:rPr>
            </w:pPr>
            <w:r>
              <w:rPr>
                <w:lang w:eastAsia="ru-RU"/>
              </w:rPr>
              <w:t xml:space="preserve">Контрольная работа </w:t>
            </w:r>
            <w:r w:rsidR="004274E4" w:rsidRPr="00333D19">
              <w:rPr>
                <w:lang w:eastAsia="ru-RU"/>
              </w:rPr>
              <w:t>по теме: «Прием округления при сложении и вычитании».</w:t>
            </w:r>
            <w:r w:rsidR="004274E4" w:rsidRPr="00333D19">
              <w:t xml:space="preserve"> У</w:t>
            </w:r>
            <w:r w:rsidR="004274E4" w:rsidRPr="00333D19">
              <w:rPr>
                <w:lang w:eastAsia="ru-RU"/>
              </w:rPr>
              <w:t>рок контроля.</w:t>
            </w:r>
            <w:r w:rsidR="004274E4" w:rsidRPr="00333D19">
              <w:rPr>
                <w:lang w:val="tt-RU" w:eastAsia="ru-RU"/>
              </w:rPr>
              <w:t xml:space="preserve"> “Кушу һәм алуда түгәрәкләү алымы” темасы буенча </w:t>
            </w:r>
            <w:r w:rsidR="004274E4">
              <w:rPr>
                <w:lang w:eastAsia="ru-RU"/>
              </w:rPr>
              <w:t>к</w:t>
            </w:r>
            <w:r w:rsidR="004274E4" w:rsidRPr="00333D19">
              <w:rPr>
                <w:lang w:eastAsia="ru-RU"/>
              </w:rPr>
              <w:t>онтроль</w:t>
            </w:r>
            <w:r w:rsidR="004274E4" w:rsidRPr="00333D19">
              <w:rPr>
                <w:lang w:val="tt-RU" w:eastAsia="ru-RU"/>
              </w:rPr>
              <w:t xml:space="preserve"> эш</w:t>
            </w:r>
            <w:r w:rsidR="004274E4" w:rsidRPr="00333D19">
              <w:rPr>
                <w:lang w:eastAsia="ru-RU"/>
              </w:rPr>
              <w:t xml:space="preserve"> № </w:t>
            </w:r>
            <w:r w:rsidR="004274E4" w:rsidRPr="00333D19">
              <w:rPr>
                <w:lang w:val="tt-RU" w:eastAsia="ru-RU"/>
              </w:rPr>
              <w:t>3</w:t>
            </w:r>
            <w:r w:rsidR="004274E4" w:rsidRPr="00333D19">
              <w:rPr>
                <w:lang w:eastAsia="ru-RU"/>
              </w:rPr>
              <w:t>.</w:t>
            </w:r>
          </w:p>
        </w:tc>
        <w:tc>
          <w:tcPr>
            <w:tcW w:w="7655" w:type="dxa"/>
          </w:tcPr>
          <w:p w:rsidR="00A57C24" w:rsidRPr="004274E4" w:rsidRDefault="004274E4" w:rsidP="004274E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</w:t>
            </w:r>
            <w:r>
              <w:rPr>
                <w:lang w:eastAsia="ru-RU"/>
              </w:rPr>
              <w:t xml:space="preserve">ыполнение контрольной работы № </w:t>
            </w:r>
            <w:r w:rsidRPr="004274E4">
              <w:rPr>
                <w:lang w:eastAsia="ru-RU"/>
              </w:rPr>
              <w:t>3</w:t>
            </w:r>
            <w:r w:rsidRPr="00333D19">
              <w:rPr>
                <w:lang w:eastAsia="ru-RU"/>
              </w:rPr>
              <w:t xml:space="preserve"> по теме: «Прием округления при сложении и вычитании»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27</w:t>
            </w:r>
            <w:r w:rsidR="00BB0DBA" w:rsidRPr="00333D19">
              <w:rPr>
                <w:lang w:val="tt-RU" w:eastAsia="ru-RU"/>
              </w:rPr>
              <w:t>.1</w:t>
            </w:r>
            <w:r w:rsidR="00D840E6" w:rsidRPr="00333D19">
              <w:rPr>
                <w:lang w:val="tt-RU" w:eastAsia="ru-RU"/>
              </w:rPr>
              <w:t>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34.</w:t>
            </w:r>
          </w:p>
        </w:tc>
        <w:tc>
          <w:tcPr>
            <w:tcW w:w="4819" w:type="dxa"/>
          </w:tcPr>
          <w:p w:rsidR="00A57C24" w:rsidRPr="00C134BA" w:rsidRDefault="009D431F" w:rsidP="009D431F">
            <w:pPr>
              <w:jc w:val="both"/>
              <w:rPr>
                <w:lang w:eastAsia="ru-RU"/>
              </w:rPr>
            </w:pPr>
            <w:r w:rsidRPr="00333D19">
              <w:rPr>
                <w:lang w:val="tt-RU" w:eastAsia="ru-RU"/>
              </w:rPr>
              <w:t xml:space="preserve">Работа над ошибками. </w:t>
            </w:r>
          </w:p>
          <w:p w:rsidR="000D22CE" w:rsidRPr="000D22CE" w:rsidRDefault="000D22CE" w:rsidP="009D431F">
            <w:pPr>
              <w:jc w:val="both"/>
              <w:rPr>
                <w:lang w:val="tt-RU" w:eastAsia="ru-RU"/>
              </w:rPr>
            </w:pPr>
            <w:r>
              <w:rPr>
                <w:lang w:val="tt-RU" w:eastAsia="ru-RU"/>
              </w:rPr>
              <w:t>Хаталар өстендә эш.</w:t>
            </w:r>
            <w:r w:rsidR="00BA0737">
              <w:rPr>
                <w:lang w:val="tt-RU" w:eastAsia="ru-RU"/>
              </w:rPr>
              <w:t xml:space="preserve"> Ныгыту өчен күнегүләр.</w:t>
            </w:r>
          </w:p>
        </w:tc>
        <w:tc>
          <w:tcPr>
            <w:tcW w:w="7655" w:type="dxa"/>
          </w:tcPr>
          <w:p w:rsidR="000D22CE" w:rsidRPr="00333D19" w:rsidRDefault="000D22CE" w:rsidP="000D22CE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Анализируют ошибки, допущенные в контрольной работе.</w:t>
            </w:r>
          </w:p>
          <w:p w:rsidR="00A57C24" w:rsidRPr="000D22CE" w:rsidRDefault="00A57C24" w:rsidP="000D22CE">
            <w:pPr>
              <w:rPr>
                <w:lang w:val="tt-RU" w:eastAsia="ru-RU"/>
              </w:rPr>
            </w:pP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28</w:t>
            </w:r>
            <w:r w:rsidR="007F4785" w:rsidRPr="00333D19">
              <w:rPr>
                <w:lang w:val="tt-RU" w:eastAsia="ru-RU"/>
              </w:rPr>
              <w:t>.1</w:t>
            </w:r>
            <w:r w:rsidR="00DF4A28">
              <w:rPr>
                <w:lang w:val="tt-RU" w:eastAsia="ru-RU"/>
              </w:rPr>
              <w:t>0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35.</w:t>
            </w:r>
          </w:p>
        </w:tc>
        <w:tc>
          <w:tcPr>
            <w:tcW w:w="4819" w:type="dxa"/>
          </w:tcPr>
          <w:p w:rsidR="009D431F" w:rsidRPr="003B0FFA" w:rsidRDefault="009D431F" w:rsidP="009D431F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Равные фигуры.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>
              <w:rPr>
                <w:lang w:val="tt-RU" w:eastAsia="ru-RU"/>
              </w:rPr>
              <w:t>.</w:t>
            </w:r>
          </w:p>
          <w:p w:rsidR="00A57C24" w:rsidRPr="009D431F" w:rsidRDefault="009D431F" w:rsidP="009D431F">
            <w:pPr>
              <w:jc w:val="both"/>
              <w:rPr>
                <w:lang w:val="en-US" w:eastAsia="ru-RU"/>
              </w:rPr>
            </w:pPr>
            <w:r w:rsidRPr="00333D19">
              <w:rPr>
                <w:lang w:val="tt-RU" w:eastAsia="ru-RU"/>
              </w:rPr>
              <w:t>Тигез фигуралар.</w:t>
            </w:r>
          </w:p>
        </w:tc>
        <w:tc>
          <w:tcPr>
            <w:tcW w:w="7655" w:type="dxa"/>
          </w:tcPr>
          <w:p w:rsidR="009D431F" w:rsidRPr="004274E4" w:rsidRDefault="009D431F" w:rsidP="009D431F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 Вырезают фигуры и сравнивают их наложением. Перестраивают данные фигуры в ква</w:t>
            </w:r>
            <w:r w:rsidR="003F1032">
              <w:rPr>
                <w:lang w:eastAsia="ru-RU"/>
              </w:rPr>
              <w:t>драт, сделав только один надрез</w:t>
            </w:r>
            <w:r w:rsidRPr="00333D19">
              <w:rPr>
                <w:lang w:eastAsia="ru-RU"/>
              </w:rPr>
              <w:t>.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A57C24" w:rsidRPr="00333D19" w:rsidRDefault="00B92F21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08</w:t>
            </w:r>
            <w:r w:rsidR="003A289E">
              <w:rPr>
                <w:lang w:val="tt-RU" w:eastAsia="ru-RU"/>
              </w:rPr>
              <w:t>.1</w:t>
            </w:r>
            <w:r>
              <w:rPr>
                <w:lang w:val="tt-RU" w:eastAsia="ru-RU"/>
              </w:rPr>
              <w:t>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36</w:t>
            </w:r>
          </w:p>
        </w:tc>
        <w:tc>
          <w:tcPr>
            <w:tcW w:w="4819" w:type="dxa"/>
          </w:tcPr>
          <w:p w:rsidR="009D431F" w:rsidRPr="00333D19" w:rsidRDefault="009D431F" w:rsidP="009D431F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Знакомство с новым типом задач. Задачи в 3 действия.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E550B7" w:rsidRDefault="009D431F" w:rsidP="00E550B7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3 гамәл белән чишелә торган мәсьәләләр.</w:t>
            </w:r>
          </w:p>
        </w:tc>
        <w:tc>
          <w:tcPr>
            <w:tcW w:w="7655" w:type="dxa"/>
          </w:tcPr>
          <w:p w:rsidR="00A57C24" w:rsidRPr="009D431F" w:rsidRDefault="009D431F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Решают задачи. Вычисляют значение выражений. Нахо</w:t>
            </w:r>
            <w:r w:rsidR="003F1032">
              <w:rPr>
                <w:lang w:eastAsia="ru-RU"/>
              </w:rPr>
              <w:t xml:space="preserve">дят периметр </w:t>
            </w:r>
            <w:r w:rsidRPr="00333D19">
              <w:rPr>
                <w:lang w:eastAsia="ru-RU"/>
              </w:rPr>
              <w:t>фигур. Выполня</w:t>
            </w:r>
            <w:r w:rsidR="003F1032">
              <w:rPr>
                <w:lang w:eastAsia="ru-RU"/>
              </w:rPr>
              <w:t>ют задание повышенной сложности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en-US" w:eastAsia="ru-RU"/>
              </w:rPr>
            </w:pPr>
            <w:r>
              <w:rPr>
                <w:lang w:val="tt-RU" w:eastAsia="ru-RU"/>
              </w:rPr>
              <w:t>09</w:t>
            </w:r>
            <w:r w:rsidR="00A57C24" w:rsidRPr="00333D19">
              <w:rPr>
                <w:lang w:val="tt-RU" w:eastAsia="ru-RU"/>
              </w:rPr>
              <w:t>.1</w:t>
            </w:r>
            <w:r w:rsidR="00464662" w:rsidRPr="00333D19">
              <w:rPr>
                <w:lang w:val="en-US" w:eastAsia="ru-RU"/>
              </w:rPr>
              <w:t>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37</w:t>
            </w:r>
          </w:p>
        </w:tc>
        <w:tc>
          <w:tcPr>
            <w:tcW w:w="4819" w:type="dxa"/>
          </w:tcPr>
          <w:p w:rsidR="00A57C24" w:rsidRPr="00333D19" w:rsidRDefault="009D431F" w:rsidP="009D431F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Задачи в 3 действия. Запись решения задач выражением.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 3 гамәлле мәсьәләләр.</w:t>
            </w:r>
          </w:p>
        </w:tc>
        <w:tc>
          <w:tcPr>
            <w:tcW w:w="7655" w:type="dxa"/>
          </w:tcPr>
          <w:p w:rsidR="00A57C24" w:rsidRPr="000D22CE" w:rsidRDefault="009D431F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Решают задачи. Вычисляют значен</w:t>
            </w:r>
            <w:r w:rsidR="003F1032">
              <w:rPr>
                <w:lang w:eastAsia="ru-RU"/>
              </w:rPr>
              <w:t xml:space="preserve">ие выражений. Находят периметр </w:t>
            </w:r>
            <w:r w:rsidRPr="00333D19">
              <w:rPr>
                <w:lang w:eastAsia="ru-RU"/>
              </w:rPr>
              <w:t>фигур. Выполняют задание повышенной сложности</w:t>
            </w:r>
            <w:r w:rsidR="000D22CE"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BB0DBA" w:rsidP="00A57C24">
            <w:pPr>
              <w:rPr>
                <w:lang w:val="en-US" w:eastAsia="ru-RU"/>
              </w:rPr>
            </w:pPr>
            <w:r w:rsidRPr="00333D19">
              <w:rPr>
                <w:lang w:eastAsia="ru-RU"/>
              </w:rPr>
              <w:t>1</w:t>
            </w:r>
            <w:r w:rsidR="003A289E">
              <w:rPr>
                <w:lang w:val="tt-RU" w:eastAsia="ru-RU"/>
              </w:rPr>
              <w:t>0</w:t>
            </w:r>
            <w:r w:rsidR="00A57C24" w:rsidRPr="00333D19">
              <w:rPr>
                <w:lang w:val="tt-RU" w:eastAsia="ru-RU"/>
              </w:rPr>
              <w:t>.1</w:t>
            </w:r>
            <w:r w:rsidR="00464662" w:rsidRPr="00333D19">
              <w:rPr>
                <w:lang w:val="en-US" w:eastAsia="ru-RU"/>
              </w:rPr>
              <w:t>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rPr>
          <w:trHeight w:val="708"/>
        </w:trPr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38.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Чётные и нечётные числа.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D737F1" w:rsidRPr="00333D19">
              <w:rPr>
                <w:lang w:val="tt-RU" w:eastAsia="ru-RU"/>
              </w:rPr>
              <w:t>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Җөп һәм так саннар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Составление однозначных и двузначных чис</w:t>
            </w:r>
            <w:r w:rsidR="003F1032">
              <w:rPr>
                <w:lang w:eastAsia="ru-RU"/>
              </w:rPr>
              <w:t>ел из цифр</w:t>
            </w:r>
            <w:r w:rsidRPr="00333D19">
              <w:rPr>
                <w:lang w:eastAsia="ru-RU"/>
              </w:rPr>
              <w:t>. Дополняют данные за</w:t>
            </w:r>
            <w:r w:rsidR="003F1032">
              <w:rPr>
                <w:lang w:eastAsia="ru-RU"/>
              </w:rPr>
              <w:t>писи до верны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1</w:t>
            </w:r>
            <w:r w:rsidRPr="00333D19">
              <w:rPr>
                <w:lang w:val="tt-RU" w:eastAsia="ru-RU"/>
              </w:rPr>
              <w:t>.11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39.</w:t>
            </w:r>
          </w:p>
        </w:tc>
        <w:tc>
          <w:tcPr>
            <w:tcW w:w="4819" w:type="dxa"/>
          </w:tcPr>
          <w:p w:rsidR="00A57C24" w:rsidRPr="00E550B7" w:rsidRDefault="00A57C24" w:rsidP="00E550B7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Чётные и нечётные числа. Признак четности чисел.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 Саннарның җөплелегенең  билгесе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Называют все четные и нечетные чис</w:t>
            </w:r>
            <w:r w:rsidR="003F1032">
              <w:rPr>
                <w:lang w:eastAsia="ru-RU"/>
              </w:rPr>
              <w:t>ла</w:t>
            </w:r>
            <w:r w:rsidRPr="00333D19">
              <w:rPr>
                <w:lang w:eastAsia="ru-RU"/>
              </w:rPr>
              <w:t>. Решают задачи. Выполняют работу с геометрич</w:t>
            </w:r>
            <w:r w:rsidR="003F1032">
              <w:rPr>
                <w:lang w:eastAsia="ru-RU"/>
              </w:rPr>
              <w:t>еским материалом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B92F21">
              <w:rPr>
                <w:lang w:val="tt-RU" w:eastAsia="ru-RU"/>
              </w:rPr>
              <w:t>5</w:t>
            </w:r>
            <w:r w:rsidRPr="00333D19">
              <w:rPr>
                <w:lang w:val="tt-RU" w:eastAsia="ru-RU"/>
              </w:rPr>
              <w:t>.11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40.</w:t>
            </w:r>
          </w:p>
        </w:tc>
        <w:tc>
          <w:tcPr>
            <w:tcW w:w="4819" w:type="dxa"/>
          </w:tcPr>
          <w:p w:rsidR="00A57C24" w:rsidRPr="00333D19" w:rsidRDefault="00A57C24" w:rsidP="00E550B7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числа 3. Деление на 3.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 3 санын тапкырлау. 3 кә бүлү.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Повторение табл</w:t>
            </w:r>
            <w:r w:rsidR="003F1032">
              <w:rPr>
                <w:lang w:eastAsia="ru-RU"/>
              </w:rPr>
              <w:t xml:space="preserve">ицы умножения числа 3 и деления </w:t>
            </w:r>
            <w:r w:rsidRPr="00333D19">
              <w:rPr>
                <w:lang w:eastAsia="ru-RU"/>
              </w:rPr>
              <w:t>на 3.</w:t>
            </w:r>
            <w:r w:rsidRPr="00333D19">
              <w:t xml:space="preserve"> С</w:t>
            </w:r>
            <w:r w:rsidRPr="00333D19">
              <w:rPr>
                <w:lang w:eastAsia="ru-RU"/>
              </w:rPr>
              <w:t>оставлен</w:t>
            </w:r>
            <w:r w:rsidR="00AB47FB" w:rsidRPr="00333D19">
              <w:rPr>
                <w:lang w:eastAsia="ru-RU"/>
              </w:rPr>
              <w:t xml:space="preserve">ие задачи по таблице. </w:t>
            </w:r>
            <w:r w:rsidR="00AB47FB" w:rsidRPr="00333D19">
              <w:rPr>
                <w:lang w:val="tt-RU" w:eastAsia="ru-RU"/>
              </w:rPr>
              <w:t>И</w:t>
            </w:r>
            <w:r w:rsidRPr="00333D19">
              <w:rPr>
                <w:lang w:eastAsia="ru-RU"/>
              </w:rPr>
              <w:t>меет целью подготовить учащихся к составлению таблицы умножения числа 3.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6</w:t>
            </w:r>
            <w:r w:rsidRPr="00333D19">
              <w:rPr>
                <w:lang w:val="tt-RU" w:eastAsia="ru-RU"/>
              </w:rPr>
              <w:t>.11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</w:p>
          <w:p w:rsidR="00A57C24" w:rsidRPr="00333D19" w:rsidRDefault="00A57C24" w:rsidP="00A57C24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41.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Таблица умножения числа 3 и </w:t>
            </w:r>
            <w:r w:rsidR="00B46554" w:rsidRPr="00333D19">
              <w:rPr>
                <w:lang w:eastAsia="ru-RU"/>
              </w:rPr>
              <w:t>соответствующие</w:t>
            </w:r>
            <w:r w:rsidRPr="00333D19">
              <w:rPr>
                <w:lang w:eastAsia="ru-RU"/>
              </w:rPr>
              <w:t xml:space="preserve"> случаи деления.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. 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3 санын тапкырлау һәм бүлү таблицасы.</w:t>
            </w:r>
          </w:p>
        </w:tc>
        <w:tc>
          <w:tcPr>
            <w:tcW w:w="7655" w:type="dxa"/>
          </w:tcPr>
          <w:p w:rsidR="00A57C24" w:rsidRPr="003F1032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Повторение табл</w:t>
            </w:r>
            <w:r w:rsidR="003F1032">
              <w:rPr>
                <w:lang w:eastAsia="ru-RU"/>
              </w:rPr>
              <w:t xml:space="preserve">ицы умножения числа 3 и деления </w:t>
            </w:r>
            <w:r w:rsidRPr="00333D19">
              <w:rPr>
                <w:lang w:eastAsia="ru-RU"/>
              </w:rPr>
              <w:t>на 3. Решение задач, раб</w:t>
            </w:r>
            <w:r w:rsidR="003F1032">
              <w:rPr>
                <w:lang w:eastAsia="ru-RU"/>
              </w:rPr>
              <w:t>ота с геометрическим материалом</w:t>
            </w:r>
            <w:r w:rsidR="00D737F1" w:rsidRPr="00333D19"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17</w:t>
            </w:r>
            <w:r w:rsidR="00A57C24" w:rsidRPr="00333D19">
              <w:rPr>
                <w:lang w:val="tt-RU" w:eastAsia="ru-RU"/>
              </w:rPr>
              <w:t>.11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42.</w:t>
            </w:r>
          </w:p>
        </w:tc>
        <w:tc>
          <w:tcPr>
            <w:tcW w:w="4819" w:type="dxa"/>
          </w:tcPr>
          <w:p w:rsidR="00A57C24" w:rsidRPr="00333D19" w:rsidRDefault="00A57C24" w:rsidP="001F049A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суммы на число.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Сумманы санга </w:t>
            </w:r>
            <w:r w:rsidRPr="00333D19">
              <w:rPr>
                <w:lang w:val="tt-RU" w:eastAsia="ru-RU"/>
              </w:rPr>
              <w:lastRenderedPageBreak/>
              <w:t>тапкырлау</w:t>
            </w:r>
            <w:r w:rsidR="00457CAF" w:rsidRPr="00333D19">
              <w:rPr>
                <w:lang w:val="tt-RU" w:eastAsia="ru-RU"/>
              </w:rPr>
              <w:t>.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Знакомятся с таблицей и правилом умнож</w:t>
            </w:r>
            <w:r w:rsidR="003F1032">
              <w:rPr>
                <w:lang w:eastAsia="ru-RU"/>
              </w:rPr>
              <w:t>ения суммы на число</w:t>
            </w:r>
            <w:r w:rsidRPr="00333D19">
              <w:rPr>
                <w:lang w:eastAsia="ru-RU"/>
              </w:rPr>
              <w:t>. Находят значение выр</w:t>
            </w:r>
            <w:r w:rsidR="003F1032">
              <w:rPr>
                <w:lang w:eastAsia="ru-RU"/>
              </w:rPr>
              <w:t>ажений удобным способом</w:t>
            </w:r>
            <w:r w:rsidRPr="00333D19">
              <w:rPr>
                <w:lang w:eastAsia="ru-RU"/>
              </w:rPr>
              <w:t xml:space="preserve">. Решают задачу двумя </w:t>
            </w:r>
            <w:r w:rsidRPr="00333D19">
              <w:rPr>
                <w:lang w:eastAsia="ru-RU"/>
              </w:rPr>
              <w:lastRenderedPageBreak/>
              <w:t>способами. Реша</w:t>
            </w:r>
            <w:r w:rsidR="003F1032">
              <w:rPr>
                <w:lang w:eastAsia="ru-RU"/>
              </w:rPr>
              <w:t>ют неравенства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lastRenderedPageBreak/>
              <w:t>18</w:t>
            </w:r>
            <w:r w:rsidR="00A57C24" w:rsidRPr="00333D19">
              <w:rPr>
                <w:lang w:val="tt-RU" w:eastAsia="ru-RU"/>
              </w:rPr>
              <w:t>.11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43.</w:t>
            </w:r>
          </w:p>
        </w:tc>
        <w:tc>
          <w:tcPr>
            <w:tcW w:w="4819" w:type="dxa"/>
          </w:tcPr>
          <w:p w:rsidR="00A57C24" w:rsidRPr="00333D19" w:rsidRDefault="003F1032" w:rsidP="00A57C24">
            <w:pPr>
              <w:jc w:val="both"/>
              <w:rPr>
                <w:lang w:val="tt-RU" w:eastAsia="ru-RU"/>
              </w:rPr>
            </w:pPr>
            <w:r>
              <w:rPr>
                <w:lang w:eastAsia="ru-RU"/>
              </w:rPr>
              <w:t xml:space="preserve">Способы умножения </w:t>
            </w:r>
            <w:r w:rsidR="00A57C24" w:rsidRPr="00333D19">
              <w:rPr>
                <w:lang w:eastAsia="ru-RU"/>
              </w:rPr>
              <w:t xml:space="preserve">суммы на число. </w:t>
            </w:r>
            <w:r w:rsidR="00A57C24" w:rsidRPr="00333D19">
              <w:t>У</w:t>
            </w:r>
            <w:r w:rsidR="00A57C24"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Сумманы санга тапкырлау юллары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Вычисляют значение выражений р</w:t>
            </w:r>
            <w:r w:rsidR="003F1032">
              <w:rPr>
                <w:lang w:eastAsia="ru-RU"/>
              </w:rPr>
              <w:t>азными способами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B92F21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22</w:t>
            </w:r>
            <w:r w:rsidR="00A57C24" w:rsidRPr="00333D19">
              <w:rPr>
                <w:lang w:val="tt-RU" w:eastAsia="ru-RU"/>
              </w:rPr>
              <w:t>.11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44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числа 4. Деление на 4.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 4 санын тапкырлау. 4 кә бүлү.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Называют числа, кратные 4; составляют таблицу умножения чи</w:t>
            </w:r>
            <w:r w:rsidR="00D737F1" w:rsidRPr="00333D19">
              <w:rPr>
                <w:lang w:eastAsia="ru-RU"/>
              </w:rPr>
              <w:t>сла 4</w:t>
            </w:r>
            <w:r w:rsidR="003F1032">
              <w:rPr>
                <w:lang w:eastAsia="ru-RU"/>
              </w:rPr>
              <w:t xml:space="preserve"> и деления числа.</w:t>
            </w:r>
            <w:r w:rsidRPr="00333D19">
              <w:rPr>
                <w:lang w:eastAsia="ru-RU"/>
              </w:rPr>
              <w:t xml:space="preserve"> Работают с геометрич</w:t>
            </w:r>
            <w:r w:rsidR="003F1032">
              <w:rPr>
                <w:lang w:eastAsia="ru-RU"/>
              </w:rPr>
              <w:t>еским материалом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7F4785" w:rsidP="00A57C24">
            <w:pPr>
              <w:rPr>
                <w:lang w:val="tt-RU" w:eastAsia="ru-RU"/>
              </w:rPr>
            </w:pPr>
            <w:r w:rsidRPr="00333D19">
              <w:rPr>
                <w:lang w:val="en-US" w:eastAsia="ru-RU"/>
              </w:rPr>
              <w:t>2</w:t>
            </w:r>
            <w:r w:rsidR="003A289E">
              <w:rPr>
                <w:lang w:val="tt-RU" w:eastAsia="ru-RU"/>
              </w:rPr>
              <w:t>3</w:t>
            </w:r>
            <w:r w:rsidR="00A57C24" w:rsidRPr="00333D19">
              <w:rPr>
                <w:lang w:val="tt-RU" w:eastAsia="ru-RU"/>
              </w:rPr>
              <w:t>.11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45.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Новые табличные случая умножения числа 4 и деления на 4.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. 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4 санын тапкырлау һәм бүлүнең яңа  таблицалы очрагы.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Решают задачи и находят значение выражений на увеличение и ум</w:t>
            </w:r>
            <w:r w:rsidR="003F1032">
              <w:rPr>
                <w:lang w:eastAsia="ru-RU"/>
              </w:rPr>
              <w:t>еньшение числа в 4 раза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3A289E">
              <w:rPr>
                <w:lang w:val="tt-RU" w:eastAsia="ru-RU"/>
              </w:rPr>
              <w:t>4</w:t>
            </w:r>
            <w:r w:rsidRPr="00333D19">
              <w:rPr>
                <w:lang w:val="tt-RU" w:eastAsia="ru-RU"/>
              </w:rPr>
              <w:t>.11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46.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Проверка умножения. Самостоятельная работа.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контроля.</w:t>
            </w:r>
          </w:p>
          <w:p w:rsidR="00A57C24" w:rsidRPr="00862F86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Тапкырлауны тикшерү</w:t>
            </w:r>
            <w:r w:rsidR="00457CAF" w:rsidRPr="00333D19">
              <w:rPr>
                <w:lang w:val="tt-RU" w:eastAsia="ru-RU"/>
              </w:rPr>
              <w:t>.</w:t>
            </w:r>
            <w:r w:rsidR="00862F86">
              <w:rPr>
                <w:lang w:val="tt-RU" w:eastAsia="ru-RU"/>
              </w:rPr>
              <w:t>Мөстәкыль эш.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Выполняют умножение и делают проверку двумя способами. Ре</w:t>
            </w:r>
            <w:r w:rsidR="003F1032">
              <w:rPr>
                <w:lang w:eastAsia="ru-RU"/>
              </w:rPr>
              <w:t>шают задачу с проверкой</w:t>
            </w:r>
            <w:r w:rsidRPr="00333D19">
              <w:rPr>
                <w:lang w:eastAsia="ru-RU"/>
              </w:rPr>
              <w:t>. Выявляют закономерность, по котор</w:t>
            </w:r>
            <w:r w:rsidR="003F1032">
              <w:rPr>
                <w:lang w:eastAsia="ru-RU"/>
              </w:rPr>
              <w:t>ой составлены выражения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3A289E">
              <w:rPr>
                <w:lang w:val="tt-RU" w:eastAsia="ru-RU"/>
              </w:rPr>
              <w:t>5</w:t>
            </w:r>
            <w:r w:rsidRPr="00333D19">
              <w:rPr>
                <w:lang w:val="tt-RU" w:eastAsia="ru-RU"/>
              </w:rPr>
              <w:t>.11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47.</w:t>
            </w:r>
          </w:p>
        </w:tc>
        <w:tc>
          <w:tcPr>
            <w:tcW w:w="4819" w:type="dxa"/>
          </w:tcPr>
          <w:p w:rsidR="00A57C24" w:rsidRPr="00E550B7" w:rsidRDefault="00A57C24" w:rsidP="00E550B7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двузначного числа на однозначное.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 Икеурынлы санны берурынлы санга тапкырлау.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Заменяют данные числа суммой оди</w:t>
            </w:r>
            <w:r w:rsidR="00D737F1" w:rsidRPr="00333D19">
              <w:rPr>
                <w:lang w:eastAsia="ru-RU"/>
              </w:rPr>
              <w:t>наковых слагаемых</w:t>
            </w:r>
            <w:r w:rsidRPr="00333D19">
              <w:rPr>
                <w:lang w:eastAsia="ru-RU"/>
              </w:rPr>
              <w:t>. Составляют задачи по таблице, р</w:t>
            </w:r>
            <w:r w:rsidR="00D737F1" w:rsidRPr="00333D19">
              <w:rPr>
                <w:lang w:eastAsia="ru-RU"/>
              </w:rPr>
              <w:t xml:space="preserve">ешают и </w:t>
            </w:r>
            <w:r w:rsidR="003F1032">
              <w:rPr>
                <w:lang w:eastAsia="ru-RU"/>
              </w:rPr>
              <w:t>делают проверку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B92F21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29</w:t>
            </w:r>
            <w:r w:rsidR="00A57C24" w:rsidRPr="00333D19">
              <w:rPr>
                <w:lang w:val="tt-RU" w:eastAsia="ru-RU"/>
              </w:rPr>
              <w:t>.11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48.</w:t>
            </w:r>
          </w:p>
        </w:tc>
        <w:tc>
          <w:tcPr>
            <w:tcW w:w="4819" w:type="dxa"/>
          </w:tcPr>
          <w:p w:rsidR="00A57C24" w:rsidRPr="00E550B7" w:rsidRDefault="00A57C24" w:rsidP="00E550B7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двузначного числа на однозначное. Замена двузначного числа суммой разрядных слагаемых.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 Икеурынлы саннарны разряд кушылучылар суммасына алыштыру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Заменяют числа суммой разрядных слагаемых. Работают с геометрическим материалом. Решают задачи, заменяя двузначные числа сум</w:t>
            </w:r>
            <w:r w:rsidR="003F1032">
              <w:rPr>
                <w:lang w:eastAsia="ru-RU"/>
              </w:rPr>
              <w:t>мой разрядных слагаемых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30</w:t>
            </w:r>
            <w:r w:rsidR="00BB0DBA" w:rsidRPr="00333D19">
              <w:rPr>
                <w:lang w:val="tt-RU" w:eastAsia="ru-RU"/>
              </w:rPr>
              <w:t>.1</w:t>
            </w:r>
            <w:r w:rsidR="00D840E6" w:rsidRPr="00333D19">
              <w:rPr>
                <w:lang w:val="tt-RU" w:eastAsia="ru-RU"/>
              </w:rPr>
              <w:t>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49.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Задачи на приведение к единице.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 Берәмлеккә китерүгә мәсьәләләр.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Знакомя</w:t>
            </w:r>
            <w:r w:rsidR="003F1032">
              <w:rPr>
                <w:lang w:eastAsia="ru-RU"/>
              </w:rPr>
              <w:t>тся с новым типом задач.</w:t>
            </w:r>
            <w:r w:rsidRPr="00333D19">
              <w:rPr>
                <w:lang w:eastAsia="ru-RU"/>
              </w:rPr>
              <w:t xml:space="preserve"> Составляют и решаю</w:t>
            </w:r>
            <w:r w:rsidR="003F1032">
              <w:rPr>
                <w:lang w:eastAsia="ru-RU"/>
              </w:rPr>
              <w:t>т задачи новым способом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01</w:t>
            </w:r>
            <w:r w:rsidR="00A57C24" w:rsidRPr="00333D19">
              <w:rPr>
                <w:lang w:val="tt-RU" w:eastAsia="ru-RU"/>
              </w:rPr>
              <w:t>.1</w:t>
            </w:r>
            <w:r w:rsidR="009E20F0" w:rsidRPr="00333D19">
              <w:rPr>
                <w:lang w:val="tt-RU" w:eastAsia="ru-RU"/>
              </w:rPr>
              <w:t>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50.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Решение задач на приведение к единице.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val="tt-RU" w:eastAsia="ru-RU"/>
              </w:rPr>
              <w:t>Берәмлеккә китерүгә мәсьәләләр чишү.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Сравнивают условия и решение задач, выявл</w:t>
            </w:r>
            <w:r w:rsidR="003F1032">
              <w:rPr>
                <w:lang w:eastAsia="ru-RU"/>
              </w:rPr>
              <w:t>яют сходство и различие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3A289E">
              <w:rPr>
                <w:lang w:val="tt-RU" w:eastAsia="ru-RU"/>
              </w:rPr>
              <w:t>2</w:t>
            </w:r>
            <w:r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51.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Типы задач на нахождение четвёртого пропорционального.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. 4нче </w:t>
            </w:r>
            <w:r w:rsidRPr="00333D19">
              <w:rPr>
                <w:lang w:eastAsia="ru-RU"/>
              </w:rPr>
              <w:t>пропорциональ</w:t>
            </w:r>
            <w:r w:rsidRPr="00333D19">
              <w:rPr>
                <w:lang w:val="tt-RU" w:eastAsia="ru-RU"/>
              </w:rPr>
              <w:t xml:space="preserve"> табу төрендәге мәсьәләләр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Учатся решать </w:t>
            </w:r>
            <w:r w:rsidR="003F1032">
              <w:rPr>
                <w:lang w:eastAsia="ru-RU"/>
              </w:rPr>
              <w:t xml:space="preserve">задачи на приведение к единице; </w:t>
            </w:r>
            <w:r w:rsidRPr="00333D19">
              <w:rPr>
                <w:lang w:eastAsia="ru-RU"/>
              </w:rPr>
              <w:t>совершенствуют вычислительные навыки, умение решать з</w:t>
            </w:r>
            <w:r w:rsidR="003F1032">
              <w:rPr>
                <w:lang w:eastAsia="ru-RU"/>
              </w:rPr>
              <w:t>адачи в 2—3 действия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B92F21">
              <w:rPr>
                <w:lang w:val="tt-RU" w:eastAsia="ru-RU"/>
              </w:rPr>
              <w:t>6</w:t>
            </w:r>
            <w:r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52.</w:t>
            </w:r>
          </w:p>
        </w:tc>
        <w:tc>
          <w:tcPr>
            <w:tcW w:w="4819" w:type="dxa"/>
          </w:tcPr>
          <w:p w:rsidR="00A57C24" w:rsidRPr="00333D19" w:rsidRDefault="00A57C24" w:rsidP="00D737F1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Умножение числа 5. Деление на 5. </w:t>
            </w:r>
            <w:r w:rsidRPr="00333D19">
              <w:t>У</w:t>
            </w:r>
            <w:r w:rsidRPr="00333D19">
              <w:rPr>
                <w:lang w:eastAsia="ru-RU"/>
              </w:rPr>
              <w:t xml:space="preserve">рок </w:t>
            </w:r>
            <w:r w:rsidRPr="00333D19">
              <w:rPr>
                <w:lang w:eastAsia="ru-RU"/>
              </w:rPr>
              <w:lastRenderedPageBreak/>
              <w:t>изучение нового материала</w:t>
            </w:r>
            <w:r w:rsidRPr="00333D19">
              <w:rPr>
                <w:lang w:val="tt-RU" w:eastAsia="ru-RU"/>
              </w:rPr>
              <w:t>. 5 санын тапкырлау. 5 кә бүлү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 xml:space="preserve">Считают пятерками, выполняют вычисления по образцу, составляют </w:t>
            </w:r>
            <w:r w:rsidRPr="00333D19">
              <w:rPr>
                <w:lang w:eastAsia="ru-RU"/>
              </w:rPr>
              <w:lastRenderedPageBreak/>
              <w:t>таблицу умножения</w:t>
            </w:r>
            <w:r w:rsidR="003F1032">
              <w:rPr>
                <w:lang w:eastAsia="ru-RU"/>
              </w:rPr>
              <w:t xml:space="preserve"> числа 5 и деления на 5</w:t>
            </w:r>
            <w:r w:rsidRPr="00333D19">
              <w:rPr>
                <w:lang w:eastAsia="ru-RU"/>
              </w:rPr>
              <w:t>. Решают зада</w:t>
            </w:r>
            <w:r w:rsidR="003F1032">
              <w:rPr>
                <w:lang w:eastAsia="ru-RU"/>
              </w:rPr>
              <w:t>чи изученными способами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lastRenderedPageBreak/>
              <w:t>0</w:t>
            </w:r>
            <w:r w:rsidR="003A289E">
              <w:rPr>
                <w:lang w:val="tt-RU" w:eastAsia="ru-RU"/>
              </w:rPr>
              <w:t>7</w:t>
            </w:r>
            <w:r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53.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числа 5. Деление на 5. Связь умножения числа с делением.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 Саннарны тапкырлау һәм бүлү арасындагы бәйләнеш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Определяют способ соста</w:t>
            </w:r>
            <w:r w:rsidR="003F1032">
              <w:rPr>
                <w:lang w:eastAsia="ru-RU"/>
              </w:rPr>
              <w:t>вления выражений</w:t>
            </w:r>
            <w:r w:rsidRPr="00333D19">
              <w:rPr>
                <w:lang w:eastAsia="ru-RU"/>
              </w:rPr>
              <w:t>. Решают задач</w:t>
            </w:r>
            <w:r w:rsidR="003F1032">
              <w:rPr>
                <w:lang w:eastAsia="ru-RU"/>
              </w:rPr>
              <w:t>и изученными способами</w:t>
            </w:r>
            <w:r w:rsidRPr="00333D19">
              <w:rPr>
                <w:lang w:eastAsia="ru-RU"/>
              </w:rPr>
              <w:t xml:space="preserve">. 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08</w:t>
            </w:r>
            <w:r w:rsidR="00A57C24"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54.</w:t>
            </w:r>
          </w:p>
        </w:tc>
        <w:tc>
          <w:tcPr>
            <w:tcW w:w="4819" w:type="dxa"/>
          </w:tcPr>
          <w:p w:rsidR="00A57C24" w:rsidRPr="00333D19" w:rsidRDefault="00862F86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 xml:space="preserve">Контрольная работа </w:t>
            </w:r>
            <w:r w:rsidR="00A57C24" w:rsidRPr="00333D19">
              <w:rPr>
                <w:lang w:eastAsia="ru-RU"/>
              </w:rPr>
              <w:t>по теме: «Умножение и деление на 2,3,4,5».</w:t>
            </w:r>
            <w:r w:rsidR="00A57C24" w:rsidRPr="00333D19">
              <w:t xml:space="preserve"> У</w:t>
            </w:r>
            <w:r w:rsidR="003F1032">
              <w:rPr>
                <w:lang w:eastAsia="ru-RU"/>
              </w:rPr>
              <w:t>рок контроля.</w:t>
            </w:r>
            <w:r w:rsidR="00A57C24" w:rsidRPr="00333D19">
              <w:rPr>
                <w:lang w:val="tt-RU" w:eastAsia="ru-RU"/>
              </w:rPr>
              <w:t xml:space="preserve"> “</w:t>
            </w:r>
            <w:r w:rsidR="00A57C24" w:rsidRPr="00333D19">
              <w:rPr>
                <w:lang w:eastAsia="ru-RU"/>
              </w:rPr>
              <w:t>2,3,4,5</w:t>
            </w:r>
            <w:r w:rsidR="00A57C24" w:rsidRPr="00333D19">
              <w:rPr>
                <w:lang w:val="tt-RU" w:eastAsia="ru-RU"/>
              </w:rPr>
              <w:t>кә бүлү һәм тапкырлау” темасы буенча к</w:t>
            </w:r>
            <w:r w:rsidR="00A57C24" w:rsidRPr="00333D19">
              <w:rPr>
                <w:lang w:eastAsia="ru-RU"/>
              </w:rPr>
              <w:t>онтроль</w:t>
            </w:r>
            <w:r w:rsidR="00A57C24" w:rsidRPr="00333D19">
              <w:rPr>
                <w:lang w:val="tt-RU" w:eastAsia="ru-RU"/>
              </w:rPr>
              <w:t xml:space="preserve"> эш</w:t>
            </w:r>
            <w:r w:rsidR="00AB47FB" w:rsidRPr="00333D19">
              <w:rPr>
                <w:lang w:eastAsia="ru-RU"/>
              </w:rPr>
              <w:t xml:space="preserve"> № </w:t>
            </w:r>
            <w:r w:rsidR="00AB47FB" w:rsidRPr="00333D19">
              <w:rPr>
                <w:lang w:val="tt-RU" w:eastAsia="ru-RU"/>
              </w:rPr>
              <w:t>4</w:t>
            </w:r>
            <w:r w:rsidR="00457CAF" w:rsidRPr="00333D19">
              <w:rPr>
                <w:lang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Выполнение контрольной работы №3 по теме: «Умножение и деление на 2,3,4,5».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09</w:t>
            </w:r>
            <w:r w:rsidR="00A57C24"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55.</w:t>
            </w:r>
          </w:p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 Работа над ошибками.  Умножение числа 6. Деление на 6.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. 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Хаталар өстендә эш.</w:t>
            </w:r>
          </w:p>
          <w:p w:rsidR="00A57C24" w:rsidRPr="00333D19" w:rsidRDefault="003B0FFA" w:rsidP="00A57C24">
            <w:pPr>
              <w:jc w:val="both"/>
              <w:rPr>
                <w:lang w:val="tt-RU" w:eastAsia="ru-RU"/>
              </w:rPr>
            </w:pPr>
            <w:r>
              <w:rPr>
                <w:lang w:val="tt-RU" w:eastAsia="ru-RU"/>
              </w:rPr>
              <w:t>6 санын тапкырлау</w:t>
            </w:r>
            <w:r w:rsidR="00A57C24" w:rsidRPr="00333D19">
              <w:rPr>
                <w:lang w:val="tt-RU" w:eastAsia="ru-RU"/>
              </w:rPr>
              <w:t xml:space="preserve"> 6 га бүлү.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Р.н.о. Счет шестерками, выполнение вычислений по образцу, составление таблицы умножения числ</w:t>
            </w:r>
            <w:r w:rsidR="003F1032">
              <w:rPr>
                <w:lang w:eastAsia="ru-RU"/>
              </w:rPr>
              <w:t>а 6 и деления на 6.</w:t>
            </w:r>
          </w:p>
        </w:tc>
        <w:tc>
          <w:tcPr>
            <w:tcW w:w="992" w:type="dxa"/>
          </w:tcPr>
          <w:p w:rsidR="00A57C24" w:rsidRPr="00333D19" w:rsidRDefault="00BB0DBA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1</w:t>
            </w:r>
            <w:r w:rsidR="00B92F21">
              <w:rPr>
                <w:lang w:val="tt-RU" w:eastAsia="ru-RU"/>
              </w:rPr>
              <w:t>3</w:t>
            </w:r>
            <w:r w:rsidR="00A57C24"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56.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Закономерности составления новых табличных случаев умножения числа 6.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. 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6 санын тапкырлауның яңа таблицалы очрагы төзүнең закончалыгы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Составление задач по рисункам. Постановка вопроса по заданию. Сравнение условий и </w:t>
            </w:r>
            <w:r w:rsidR="003F1032">
              <w:rPr>
                <w:lang w:eastAsia="ru-RU"/>
              </w:rPr>
              <w:t>решений задач.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4</w:t>
            </w:r>
            <w:r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57.</w:t>
            </w:r>
          </w:p>
        </w:tc>
        <w:tc>
          <w:tcPr>
            <w:tcW w:w="4819" w:type="dxa"/>
          </w:tcPr>
          <w:p w:rsidR="00C76431" w:rsidRPr="00333D19" w:rsidRDefault="00C76431" w:rsidP="00C76431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 xml:space="preserve">Административная контрольная работа на первое полугодие. 1 ярты еллык </w:t>
            </w:r>
            <w:r w:rsidR="00973301" w:rsidRPr="00333D19">
              <w:rPr>
                <w:lang w:val="tt-RU" w:eastAsia="ru-RU"/>
              </w:rPr>
              <w:t xml:space="preserve">административ </w:t>
            </w:r>
            <w:r w:rsidRPr="00333D19">
              <w:rPr>
                <w:lang w:val="tt-RU" w:eastAsia="ru-RU"/>
              </w:rPr>
              <w:t>контрол</w:t>
            </w:r>
            <w:r w:rsidRPr="00333D19">
              <w:rPr>
                <w:lang w:eastAsia="ru-RU"/>
              </w:rPr>
              <w:t>ь эш.</w:t>
            </w:r>
            <w:r w:rsidR="00AB47FB" w:rsidRPr="00333D19">
              <w:rPr>
                <w:lang w:val="tt-RU" w:eastAsia="ru-RU"/>
              </w:rPr>
              <w:t>№5</w:t>
            </w:r>
          </w:p>
        </w:tc>
        <w:tc>
          <w:tcPr>
            <w:tcW w:w="7655" w:type="dxa"/>
          </w:tcPr>
          <w:p w:rsidR="00C76431" w:rsidRPr="00333D19" w:rsidRDefault="00973301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Выполнение контрольной работы</w:t>
            </w:r>
            <w:r w:rsidRPr="00333D19">
              <w:rPr>
                <w:lang w:val="tt-RU" w:eastAsia="ru-RU"/>
              </w:rPr>
              <w:t>.</w:t>
            </w:r>
          </w:p>
          <w:p w:rsidR="00C76431" w:rsidRPr="00333D19" w:rsidRDefault="00C76431" w:rsidP="00A57C24">
            <w:pPr>
              <w:rPr>
                <w:lang w:val="tt-RU" w:eastAsia="ru-RU"/>
              </w:rPr>
            </w:pPr>
          </w:p>
          <w:p w:rsidR="00C76431" w:rsidRPr="00333D19" w:rsidRDefault="00C76431" w:rsidP="00A57C24">
            <w:pPr>
              <w:rPr>
                <w:lang w:val="tt-RU" w:eastAsia="ru-RU"/>
              </w:rPr>
            </w:pP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5</w:t>
            </w:r>
            <w:r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58.</w:t>
            </w:r>
          </w:p>
        </w:tc>
        <w:tc>
          <w:tcPr>
            <w:tcW w:w="4819" w:type="dxa"/>
          </w:tcPr>
          <w:p w:rsidR="00E77BDE" w:rsidRPr="00333D19" w:rsidRDefault="00E77BDE" w:rsidP="00C76431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Работа над ошибками.</w:t>
            </w:r>
          </w:p>
          <w:p w:rsidR="00E77BDE" w:rsidRPr="00333D19" w:rsidRDefault="00C76431" w:rsidP="00C76431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Решение задач с пропорциональными величинами.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. </w:t>
            </w:r>
          </w:p>
          <w:p w:rsidR="00E77BDE" w:rsidRPr="00333D19" w:rsidRDefault="00E77BDE" w:rsidP="00C76431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Хаталар өстендә эш.</w:t>
            </w:r>
          </w:p>
          <w:p w:rsidR="00A57C24" w:rsidRPr="00333D19" w:rsidRDefault="00C76431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Пропорциональ зурлыклар белән мәсьәләләр чишү.</w:t>
            </w:r>
          </w:p>
        </w:tc>
        <w:tc>
          <w:tcPr>
            <w:tcW w:w="7655" w:type="dxa"/>
          </w:tcPr>
          <w:p w:rsidR="00A57C24" w:rsidRPr="00333D19" w:rsidRDefault="00C76431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Выводят правило делимости и неделимости на 2. Решают задачу с пропорциональ</w:t>
            </w:r>
            <w:r w:rsidR="003F1032">
              <w:rPr>
                <w:lang w:eastAsia="ru-RU"/>
              </w:rPr>
              <w:t>ными величинами</w:t>
            </w:r>
            <w:r w:rsidRPr="00333D19">
              <w:rPr>
                <w:lang w:eastAsia="ru-RU"/>
              </w:rPr>
              <w:t>. Составляют задачи по схе</w:t>
            </w:r>
            <w:r w:rsidR="003F1032">
              <w:rPr>
                <w:lang w:eastAsia="ru-RU"/>
              </w:rPr>
              <w:t>ме, записывают решение</w:t>
            </w:r>
            <w:r w:rsidRPr="00333D19">
              <w:rPr>
                <w:lang w:eastAsia="ru-RU"/>
              </w:rPr>
              <w:t>. Выполняют задание повышенной сложности.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3A289E">
              <w:rPr>
                <w:lang w:val="tt-RU" w:eastAsia="ru-RU"/>
              </w:rPr>
              <w:t>6</w:t>
            </w:r>
            <w:r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59.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Закрепление таблиц умножения и деления с числами 2,3,4,5,6. Решение задач. Урок совершенствования ЗУН2,3,4,5,6</w:t>
            </w:r>
            <w:r w:rsidRPr="00333D19">
              <w:rPr>
                <w:lang w:val="tt-RU" w:eastAsia="ru-RU"/>
              </w:rPr>
              <w:t xml:space="preserve"> саннары белән тапкырлау һәм бүлү </w:t>
            </w:r>
            <w:r w:rsidRPr="00333D19">
              <w:rPr>
                <w:lang w:eastAsia="ru-RU"/>
              </w:rPr>
              <w:t>таблиц</w:t>
            </w:r>
            <w:r w:rsidRPr="00333D19">
              <w:rPr>
                <w:lang w:val="tt-RU" w:eastAsia="ru-RU"/>
              </w:rPr>
              <w:t>асын ныгыту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Из множества чисел выбирают те, которые делятся на 6, не делятся на 4, делятся на 5, не делятся на 3. Решают задачу и составляют </w:t>
            </w:r>
            <w:r w:rsidR="003F1032">
              <w:rPr>
                <w:lang w:eastAsia="ru-RU"/>
              </w:rPr>
              <w:t>обратные данной задач</w:t>
            </w:r>
            <w:r w:rsidR="00501089">
              <w:rPr>
                <w:lang w:eastAsia="ru-RU"/>
              </w:rPr>
              <w:t>е.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20</w:t>
            </w:r>
            <w:r w:rsidR="00A57C24"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60.</w:t>
            </w:r>
          </w:p>
        </w:tc>
        <w:tc>
          <w:tcPr>
            <w:tcW w:w="4819" w:type="dxa"/>
          </w:tcPr>
          <w:p w:rsidR="00A57C24" w:rsidRPr="00333D19" w:rsidRDefault="00E22870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Контрольная работа № 4 по теме: «Умножение и деление на 2,3,4,5,6».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 xml:space="preserve">рок </w:t>
            </w:r>
            <w:r w:rsidRPr="00333D19">
              <w:rPr>
                <w:lang w:eastAsia="ru-RU"/>
              </w:rPr>
              <w:lastRenderedPageBreak/>
              <w:t>контроля.</w:t>
            </w:r>
            <w:r w:rsidRPr="00333D19">
              <w:rPr>
                <w:lang w:val="tt-RU" w:eastAsia="ru-RU"/>
              </w:rPr>
              <w:t xml:space="preserve"> “</w:t>
            </w:r>
            <w:r w:rsidRPr="00333D19">
              <w:rPr>
                <w:lang w:eastAsia="ru-RU"/>
              </w:rPr>
              <w:t>2,3,4,5,6</w:t>
            </w:r>
            <w:r w:rsidRPr="00333D19">
              <w:rPr>
                <w:lang w:val="tt-RU" w:eastAsia="ru-RU"/>
              </w:rPr>
              <w:t xml:space="preserve"> га тапкырлау һәм бүлү” темасы буенча к</w:t>
            </w:r>
            <w:r w:rsidRPr="00333D19">
              <w:rPr>
                <w:lang w:eastAsia="ru-RU"/>
              </w:rPr>
              <w:t>онтроль</w:t>
            </w:r>
            <w:r w:rsidRPr="00333D19">
              <w:rPr>
                <w:lang w:val="tt-RU" w:eastAsia="ru-RU"/>
              </w:rPr>
              <w:t xml:space="preserve"> эш</w:t>
            </w:r>
            <w:r w:rsidRPr="00333D19">
              <w:rPr>
                <w:lang w:eastAsia="ru-RU"/>
              </w:rPr>
              <w:t xml:space="preserve"> № </w:t>
            </w:r>
            <w:r w:rsidR="00AB47FB" w:rsidRPr="00333D19">
              <w:rPr>
                <w:lang w:val="tt-RU" w:eastAsia="ru-RU"/>
              </w:rPr>
              <w:t>6</w:t>
            </w:r>
          </w:p>
        </w:tc>
        <w:tc>
          <w:tcPr>
            <w:tcW w:w="7655" w:type="dxa"/>
          </w:tcPr>
          <w:p w:rsidR="00A57C24" w:rsidRPr="00333D19" w:rsidRDefault="00E22870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Выполнение контрольной работы по теме: «Умножение и деление на 2,3,4,5,6».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21</w:t>
            </w:r>
            <w:r w:rsidR="00A57C24"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61.</w:t>
            </w:r>
          </w:p>
        </w:tc>
        <w:tc>
          <w:tcPr>
            <w:tcW w:w="4819" w:type="dxa"/>
          </w:tcPr>
          <w:p w:rsidR="00A57C24" w:rsidRPr="00333D19" w:rsidRDefault="00E22870" w:rsidP="00E22870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</w:t>
            </w:r>
            <w:r w:rsidRPr="00333D19">
              <w:rPr>
                <w:lang w:val="tt-RU" w:eastAsia="ru-RU"/>
              </w:rPr>
              <w:t xml:space="preserve">абота над ошибками.Хаталар өстендә эш. </w:t>
            </w:r>
            <w:r w:rsidRPr="00333D19">
              <w:rPr>
                <w:lang w:eastAsia="ru-RU"/>
              </w:rPr>
              <w:t>Проверка деления.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.Бүлүне тикшерү.</w:t>
            </w:r>
          </w:p>
        </w:tc>
        <w:tc>
          <w:tcPr>
            <w:tcW w:w="7655" w:type="dxa"/>
          </w:tcPr>
          <w:p w:rsidR="00A57C24" w:rsidRPr="00333D19" w:rsidRDefault="00E22870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Р.н.о. Знакомятся</w:t>
            </w:r>
            <w:r w:rsidR="003F1032">
              <w:rPr>
                <w:lang w:eastAsia="ru-RU"/>
              </w:rPr>
              <w:t xml:space="preserve"> с новыми понятиями и терминами</w:t>
            </w:r>
            <w:r w:rsidRPr="00333D19">
              <w:rPr>
                <w:lang w:val="tt-RU" w:eastAsia="ru-RU"/>
              </w:rPr>
              <w:t>.</w:t>
            </w:r>
            <w:r w:rsidRPr="00333D19">
              <w:rPr>
                <w:lang w:eastAsia="ru-RU"/>
              </w:rPr>
              <w:t xml:space="preserve"> Определяют по иллюстрациям во сколько раз одних фигур больше, чем других.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22</w:t>
            </w:r>
            <w:r w:rsidR="00A57C24" w:rsidRPr="00333D19">
              <w:rPr>
                <w:lang w:val="tt-RU" w:eastAsia="ru-RU"/>
              </w:rPr>
              <w:t>.12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62.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Разностное и кратное сравнение.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Кабатлы чагыштыруга мәсьәләләр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Реш</w:t>
            </w:r>
            <w:r w:rsidR="003F1032">
              <w:rPr>
                <w:lang w:eastAsia="ru-RU"/>
              </w:rPr>
              <w:t>ают задачи на кратное сравнение</w:t>
            </w:r>
            <w:r w:rsidR="00E22870" w:rsidRPr="00333D19">
              <w:rPr>
                <w:lang w:val="tt-RU" w:eastAsia="ru-RU"/>
              </w:rPr>
              <w:t>.</w:t>
            </w:r>
            <w:r w:rsidR="00E22870" w:rsidRPr="00333D19">
              <w:rPr>
                <w:lang w:eastAsia="ru-RU"/>
              </w:rPr>
              <w:t xml:space="preserve"> Выполняют деление и делают проверку двумя способами. Решают задачу с проверкой. Повторяют пр</w:t>
            </w:r>
            <w:r w:rsidR="003F1032">
              <w:rPr>
                <w:lang w:eastAsia="ru-RU"/>
              </w:rPr>
              <w:t>изнаки деления числа на 2, 4, 5.</w:t>
            </w:r>
          </w:p>
        </w:tc>
        <w:tc>
          <w:tcPr>
            <w:tcW w:w="992" w:type="dxa"/>
          </w:tcPr>
          <w:p w:rsidR="00A57C24" w:rsidRPr="00333D19" w:rsidRDefault="003A289E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23</w:t>
            </w:r>
            <w:r w:rsidR="00AB7AAB" w:rsidRPr="00333D19">
              <w:rPr>
                <w:lang w:val="tt-RU" w:eastAsia="ru-RU"/>
              </w:rPr>
              <w:t>.</w:t>
            </w:r>
            <w:r w:rsidR="000E529D">
              <w:rPr>
                <w:lang w:val="tt-RU" w:eastAsia="ru-RU"/>
              </w:rPr>
              <w:t>12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63.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Решение задач на кратное сравнение.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. 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Кабатлы чагыштыруга мәсьәләләр чишү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Решают задачи на</w:t>
            </w:r>
            <w:r w:rsidR="00CF1ED6" w:rsidRPr="00333D19">
              <w:rPr>
                <w:lang w:eastAsia="ru-RU"/>
              </w:rPr>
              <w:t xml:space="preserve"> кратное сравнение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27</w:t>
            </w:r>
            <w:r w:rsidR="00C633E5">
              <w:rPr>
                <w:lang w:val="tt-RU" w:eastAsia="ru-RU"/>
              </w:rPr>
              <w:t>.</w:t>
            </w:r>
            <w:r w:rsidR="007F4785" w:rsidRPr="00333D19">
              <w:rPr>
                <w:lang w:val="tt-RU" w:eastAsia="ru-RU"/>
              </w:rPr>
              <w:t>1</w:t>
            </w:r>
            <w:r w:rsidR="00C633E5">
              <w:rPr>
                <w:lang w:val="tt-RU" w:eastAsia="ru-RU"/>
              </w:rPr>
              <w:t>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64.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Кратное сравнение чисел. Решение задач на кратное сравнение. Урок совершенствования ЗУН</w:t>
            </w:r>
            <w:r w:rsidRPr="00333D19">
              <w:rPr>
                <w:lang w:val="tt-RU" w:eastAsia="ru-RU"/>
              </w:rPr>
              <w:t xml:space="preserve"> Кабатлы чагыштыруга мәсьәләләр чишү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Сравнивают, не вычисляя, выражения. Решают задачи на кратное сравнение. Работают с геометр</w:t>
            </w:r>
            <w:r w:rsidR="003F1032">
              <w:rPr>
                <w:lang w:eastAsia="ru-RU"/>
              </w:rPr>
              <w:t>ическим материалом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en-US" w:eastAsia="ru-RU"/>
              </w:rPr>
            </w:pPr>
            <w:r>
              <w:rPr>
                <w:lang w:val="tt-RU" w:eastAsia="ru-RU"/>
              </w:rPr>
              <w:t>10</w:t>
            </w:r>
            <w:r w:rsidR="00A57C24" w:rsidRPr="00333D19">
              <w:rPr>
                <w:lang w:val="tt-RU" w:eastAsia="ru-RU"/>
              </w:rPr>
              <w:t>.</w:t>
            </w:r>
            <w:r>
              <w:rPr>
                <w:lang w:val="tt-RU" w:eastAsia="ru-RU"/>
              </w:rPr>
              <w:t>01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rPr>
          <w:trHeight w:val="564"/>
        </w:trPr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65.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Решение задач на кратное сравнение. Разностное сравнение чисел. Урок совершенствования ЗУН</w:t>
            </w:r>
            <w:r w:rsidRPr="00333D19">
              <w:rPr>
                <w:lang w:val="tt-RU" w:eastAsia="ru-RU"/>
              </w:rPr>
              <w:t xml:space="preserve"> Кабатлы чагыштыруга мәсьәләләр чишү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Игра «Самый умный». Составление задачи по таблице, ответы на вопросы. Составление задач по схемам, сравнение решения. Определение прямых угло</w:t>
            </w:r>
            <w:r w:rsidR="003F1032">
              <w:rPr>
                <w:lang w:eastAsia="ru-RU"/>
              </w:rPr>
              <w:t>в в данных фигурах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7F4785" w:rsidP="00A57C24">
            <w:pPr>
              <w:rPr>
                <w:lang w:val="en-US" w:eastAsia="ru-RU"/>
              </w:rPr>
            </w:pPr>
            <w:r w:rsidRPr="00333D19">
              <w:rPr>
                <w:lang w:val="en-US" w:eastAsia="ru-RU"/>
              </w:rPr>
              <w:t>1</w:t>
            </w:r>
            <w:r w:rsidR="006703D8">
              <w:rPr>
                <w:lang w:val="tt-RU" w:eastAsia="ru-RU"/>
              </w:rPr>
              <w:t>1</w:t>
            </w:r>
            <w:r w:rsidR="00A57C24" w:rsidRPr="00333D19">
              <w:rPr>
                <w:lang w:val="tt-RU" w:eastAsia="ru-RU"/>
              </w:rPr>
              <w:t>.</w:t>
            </w:r>
            <w:r w:rsidR="00464662" w:rsidRPr="00333D19">
              <w:rPr>
                <w:lang w:val="en-US" w:eastAsia="ru-RU"/>
              </w:rPr>
              <w:t>0</w:t>
            </w:r>
            <w:r w:rsidR="00A57C24" w:rsidRPr="00333D19">
              <w:rPr>
                <w:lang w:val="en-US" w:eastAsia="ru-RU"/>
              </w:rPr>
              <w:t>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rPr>
          <w:trHeight w:val="564"/>
        </w:trPr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66.</w:t>
            </w:r>
          </w:p>
        </w:tc>
        <w:tc>
          <w:tcPr>
            <w:tcW w:w="4819" w:type="dxa"/>
          </w:tcPr>
          <w:p w:rsidR="00A57C24" w:rsidRPr="00333D19" w:rsidRDefault="00A57C24" w:rsidP="00471FE0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Урок повторения и самоконтроля. Урок совершенствования ЗУН</w:t>
            </w:r>
            <w:r w:rsidRPr="00333D19">
              <w:rPr>
                <w:lang w:val="tt-RU" w:eastAsia="ru-RU"/>
              </w:rPr>
              <w:t xml:space="preserve">. </w:t>
            </w:r>
            <w:r w:rsidR="00471FE0">
              <w:rPr>
                <w:lang w:val="tt-RU" w:eastAsia="ru-RU"/>
              </w:rPr>
              <w:t>Тапкырлау һәм бүлү темасын кабатлау.</w:t>
            </w:r>
          </w:p>
        </w:tc>
        <w:tc>
          <w:tcPr>
            <w:tcW w:w="7655" w:type="dxa"/>
          </w:tcPr>
          <w:p w:rsidR="00A57C24" w:rsidRPr="00333D19" w:rsidRDefault="003F1032" w:rsidP="00A57C24">
            <w:pPr>
              <w:rPr>
                <w:lang w:eastAsia="ru-RU"/>
              </w:rPr>
            </w:pPr>
            <w:r>
              <w:rPr>
                <w:lang w:eastAsia="ru-RU"/>
              </w:rPr>
              <w:t xml:space="preserve">Повторяют изученные случаи табличного </w:t>
            </w:r>
            <w:r w:rsidR="00A57C24" w:rsidRPr="00333D19">
              <w:rPr>
                <w:lang w:eastAsia="ru-RU"/>
              </w:rPr>
              <w:t>умножения и деления, способы проверки деления, умножения суммы на число, приём умножения</w:t>
            </w:r>
            <w:r w:rsidR="00B46554" w:rsidRPr="00333D19">
              <w:rPr>
                <w:lang w:eastAsia="ru-RU"/>
              </w:rPr>
              <w:t>и</w:t>
            </w:r>
            <w:r w:rsidR="00A57C24" w:rsidRPr="00333D19">
              <w:rPr>
                <w:lang w:eastAsia="ru-RU"/>
              </w:rPr>
              <w:t>дв</w:t>
            </w:r>
            <w:r>
              <w:rPr>
                <w:lang w:eastAsia="ru-RU"/>
              </w:rPr>
              <w:t xml:space="preserve">узначного числа на однозначное </w:t>
            </w:r>
            <w:r w:rsidR="00A57C24" w:rsidRPr="00333D19">
              <w:rPr>
                <w:lang w:eastAsia="ru-RU"/>
              </w:rPr>
              <w:t>по м</w:t>
            </w:r>
            <w:r>
              <w:rPr>
                <w:lang w:eastAsia="ru-RU"/>
              </w:rPr>
              <w:t>атериалам учебника.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6703D8">
              <w:rPr>
                <w:lang w:val="tt-RU" w:eastAsia="ru-RU"/>
              </w:rPr>
              <w:t>2</w:t>
            </w:r>
            <w:r w:rsidRPr="00333D19">
              <w:rPr>
                <w:lang w:val="tt-RU" w:eastAsia="ru-RU"/>
              </w:rPr>
              <w:t>.01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67.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Умножение числа 7. Деление на 7. Закрепление. Урок совершенствования ЗУН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val="tt-RU" w:eastAsia="ru-RU"/>
              </w:rPr>
              <w:t>7 санын тапкырлау. 7 гә бүлү.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Математический диктант, числовые ребусы, составление таблицы умножениячисла</w:t>
            </w:r>
            <w:r w:rsidR="00F70057" w:rsidRPr="00333D19">
              <w:rPr>
                <w:lang w:eastAsia="ru-RU"/>
              </w:rPr>
              <w:t xml:space="preserve">7 и таблицы деления на </w:t>
            </w:r>
            <w:r w:rsidR="003F1032">
              <w:rPr>
                <w:lang w:eastAsia="ru-RU"/>
              </w:rPr>
              <w:t>7</w:t>
            </w:r>
            <w:r w:rsidRPr="00333D19">
              <w:rPr>
                <w:lang w:eastAsia="ru-RU"/>
              </w:rPr>
              <w:t>. Самос</w:t>
            </w:r>
            <w:r w:rsidR="003F1032">
              <w:rPr>
                <w:lang w:eastAsia="ru-RU"/>
              </w:rPr>
              <w:t>тоятельная работа.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6703D8">
              <w:rPr>
                <w:lang w:val="tt-RU" w:eastAsia="ru-RU"/>
              </w:rPr>
              <w:t>3</w:t>
            </w:r>
            <w:r w:rsidRPr="00333D19">
              <w:rPr>
                <w:lang w:val="tt-RU" w:eastAsia="ru-RU"/>
              </w:rPr>
              <w:t>.01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68.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Умножение числа 7. Деление на 7. Повторение. Решение задач различными способами. Урок совершенствования ЗУН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Төрле юллар белән мәсьәләләр чишү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Составляют таблицу умножения числа 7 и деления на 7. Работают с геометрическим материалом. Решение задачи на разностное сравнение.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6703D8">
              <w:rPr>
                <w:lang w:val="tt-RU" w:eastAsia="ru-RU"/>
              </w:rPr>
              <w:t>7</w:t>
            </w:r>
            <w:r w:rsidRPr="00333D19">
              <w:rPr>
                <w:lang w:val="tt-RU" w:eastAsia="ru-RU"/>
              </w:rPr>
              <w:t>.01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69-70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Закрепление таблиц умножения и деления с числами 2,3,4,5,6,7. Решение задач. Урок совершенствования ЗУН2,3,4,5,6</w:t>
            </w:r>
            <w:r w:rsidRPr="00333D19">
              <w:rPr>
                <w:lang w:val="tt-RU" w:eastAsia="ru-RU"/>
              </w:rPr>
              <w:t xml:space="preserve">, 7 саннары белән тапкырлау һәм бүлү </w:t>
            </w:r>
            <w:r w:rsidRPr="00333D19">
              <w:rPr>
                <w:lang w:eastAsia="ru-RU"/>
              </w:rPr>
              <w:t>таблиц</w:t>
            </w:r>
            <w:r w:rsidRPr="00333D19">
              <w:rPr>
                <w:lang w:val="tt-RU" w:eastAsia="ru-RU"/>
              </w:rPr>
              <w:t>асын ныгыту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Вычисляют значение выражений и сравнивают значения выражений. Решают задачи. Выявляют закономерность при составлении выражений.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18</w:t>
            </w:r>
            <w:r w:rsidR="00A57C24" w:rsidRPr="00333D19">
              <w:rPr>
                <w:lang w:val="tt-RU" w:eastAsia="ru-RU"/>
              </w:rPr>
              <w:t>.01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</w:p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19</w:t>
            </w:r>
            <w:r w:rsidR="00A57C24" w:rsidRPr="00333D19">
              <w:rPr>
                <w:lang w:val="tt-RU" w:eastAsia="ru-RU"/>
              </w:rPr>
              <w:t>.01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71.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числа 8. Деление на 8.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lastRenderedPageBreak/>
              <w:t>8 санын тапкырлау. 8 гә бүлү.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Составляют таблицу умножения числа 8 и деления на число 8. Определяют, во сколько раз одно число больше друг</w:t>
            </w:r>
            <w:r w:rsidR="00F70057" w:rsidRPr="00333D19">
              <w:rPr>
                <w:lang w:eastAsia="ru-RU"/>
              </w:rPr>
              <w:t xml:space="preserve">ого. Решают </w:t>
            </w:r>
            <w:r w:rsidR="00F70057" w:rsidRPr="00333D19">
              <w:rPr>
                <w:lang w:eastAsia="ru-RU"/>
              </w:rPr>
              <w:lastRenderedPageBreak/>
              <w:t>н</w:t>
            </w:r>
            <w:r w:rsidR="003F1032">
              <w:rPr>
                <w:lang w:eastAsia="ru-RU"/>
              </w:rPr>
              <w:t>еравенство.</w:t>
            </w:r>
          </w:p>
        </w:tc>
        <w:tc>
          <w:tcPr>
            <w:tcW w:w="992" w:type="dxa"/>
          </w:tcPr>
          <w:p w:rsidR="00A57C24" w:rsidRPr="00333D19" w:rsidRDefault="00A57C24" w:rsidP="00E22870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lastRenderedPageBreak/>
              <w:t>2</w:t>
            </w:r>
            <w:r w:rsidR="006703D8">
              <w:rPr>
                <w:lang w:val="tt-RU" w:eastAsia="ru-RU"/>
              </w:rPr>
              <w:t>0</w:t>
            </w:r>
            <w:r w:rsidR="00E22870" w:rsidRPr="00333D19">
              <w:rPr>
                <w:lang w:eastAsia="ru-RU"/>
              </w:rPr>
              <w:t>.</w:t>
            </w:r>
            <w:r w:rsidRPr="00333D19">
              <w:rPr>
                <w:lang w:val="tt-RU" w:eastAsia="ru-RU"/>
              </w:rPr>
              <w:t>01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72.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числа 8. Деление на 8. Решение задач. Закрепление. Урок совершенствования ЗУН</w:t>
            </w:r>
            <w:r w:rsidRPr="00333D19">
              <w:rPr>
                <w:lang w:val="tt-RU" w:eastAsia="ru-RU"/>
              </w:rPr>
              <w:t xml:space="preserve"> 8 санын тапкырлау. 8 гә бүлү. Мәсьәләләр чишү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Признаки делимости чисел на 5, 6. Вычисление значений выражений. Решение задач.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6703D8">
              <w:rPr>
                <w:lang w:val="tt-RU" w:eastAsia="ru-RU"/>
              </w:rPr>
              <w:t>4</w:t>
            </w:r>
            <w:r w:rsidRPr="00333D19">
              <w:rPr>
                <w:lang w:val="tt-RU" w:eastAsia="ru-RU"/>
              </w:rPr>
              <w:t>.01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73.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Прямоугольный параллелепипед. 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 xml:space="preserve">Турыпочмаклы </w:t>
            </w:r>
            <w:r w:rsidRPr="00333D19">
              <w:rPr>
                <w:lang w:eastAsia="ru-RU"/>
              </w:rPr>
              <w:t>параллелепипед</w:t>
            </w:r>
            <w:r w:rsidR="00C975F1" w:rsidRPr="00333D19">
              <w:rPr>
                <w:lang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Работают с геометрическим матер</w:t>
            </w:r>
            <w:r w:rsidR="00CD4541">
              <w:rPr>
                <w:lang w:eastAsia="ru-RU"/>
              </w:rPr>
              <w:t>иалом</w:t>
            </w:r>
            <w:r w:rsidR="00894BF1" w:rsidRPr="00333D19">
              <w:rPr>
                <w:lang w:eastAsia="ru-RU"/>
              </w:rPr>
              <w:t>. Знакомят</w:t>
            </w:r>
            <w:r w:rsidRPr="00333D19">
              <w:rPr>
                <w:lang w:eastAsia="ru-RU"/>
              </w:rPr>
              <w:t>ся со свойствами параллелепипеда.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6703D8">
              <w:rPr>
                <w:lang w:val="tt-RU" w:eastAsia="ru-RU"/>
              </w:rPr>
              <w:t>5</w:t>
            </w:r>
            <w:r w:rsidRPr="00333D19">
              <w:rPr>
                <w:lang w:val="tt-RU" w:eastAsia="ru-RU"/>
              </w:rPr>
              <w:t>.01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74.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Закрепление таблиц умножения и деления с числами 2,3,4,5,6,7,8. Решение задач. Урок совершенствования ЗУН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2,3,4,5,6, 7, 8 саннары белән тапкырлау һәм бүлү таблицасын ныгыту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Находят выражения, значения которых делятся на 8. Составляют числовые выражения</w:t>
            </w:r>
            <w:r w:rsidR="003F1032">
              <w:rPr>
                <w:lang w:eastAsia="ru-RU"/>
              </w:rPr>
              <w:t xml:space="preserve"> и вычисляют их значение</w:t>
            </w:r>
            <w:r w:rsidRPr="00333D19">
              <w:rPr>
                <w:lang w:eastAsia="ru-RU"/>
              </w:rPr>
              <w:t>. Решают зада</w:t>
            </w:r>
            <w:r w:rsidR="003F1032">
              <w:rPr>
                <w:lang w:eastAsia="ru-RU"/>
              </w:rPr>
              <w:t>чи на кратное сравнение чисел.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26</w:t>
            </w:r>
            <w:r w:rsidR="00A57C24" w:rsidRPr="00333D19">
              <w:rPr>
                <w:lang w:val="tt-RU" w:eastAsia="ru-RU"/>
              </w:rPr>
              <w:t>.01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75.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Площади фигур.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Фигураларның мәйданы.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Практическая работа по измерению площади различными мерками. Сравнение полученных результатов, выводы.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27</w:t>
            </w:r>
            <w:r w:rsidR="00E22870" w:rsidRPr="00333D19">
              <w:rPr>
                <w:lang w:val="tt-RU" w:eastAsia="ru-RU"/>
              </w:rPr>
              <w:t>.0</w:t>
            </w:r>
            <w:r w:rsidR="00E77BDE" w:rsidRPr="00333D19">
              <w:rPr>
                <w:lang w:val="tt-RU" w:eastAsia="ru-RU"/>
              </w:rPr>
              <w:t>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76.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Измерение площади фигуры с помощью мерок различной конфигурации.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Төрле үлчәүләр ярдәмендә фигураларның мәйданын табу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Умеют измерять площади фигуры с помощью мерок разной конфигурации: квадраты, треугольники,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шестиугольники и т.д. 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31</w:t>
            </w:r>
            <w:r w:rsidR="007F4785" w:rsidRPr="00333D19">
              <w:rPr>
                <w:lang w:val="tt-RU" w:eastAsia="ru-RU"/>
              </w:rPr>
              <w:t>.0</w:t>
            </w:r>
            <w:r>
              <w:rPr>
                <w:lang w:val="tt-RU" w:eastAsia="ru-RU"/>
              </w:rPr>
              <w:t>1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77.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числа 9. Деление на 9.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val="tt-RU" w:eastAsia="ru-RU"/>
              </w:rPr>
              <w:t>9 санын тапкырлау. 9 га бүлү.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Определяют закономерность записи выражений на умножение. Составляют таблицу умножения</w:t>
            </w:r>
            <w:r w:rsidR="00F70057" w:rsidRPr="00333D19">
              <w:rPr>
                <w:lang w:eastAsia="ru-RU"/>
              </w:rPr>
              <w:t xml:space="preserve"> числа 9 и деления на 9</w:t>
            </w:r>
            <w:r w:rsidRPr="00333D19">
              <w:rPr>
                <w:lang w:eastAsia="ru-RU"/>
              </w:rPr>
              <w:t>. Решают</w:t>
            </w:r>
            <w:r w:rsidR="003F1032">
              <w:rPr>
                <w:lang w:eastAsia="ru-RU"/>
              </w:rPr>
              <w:t xml:space="preserve"> задачи разными способами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7F4785" w:rsidP="00A57C24">
            <w:pPr>
              <w:rPr>
                <w:lang w:val="en-US" w:eastAsia="ru-RU"/>
              </w:rPr>
            </w:pPr>
            <w:r w:rsidRPr="00333D19">
              <w:rPr>
                <w:lang w:val="en-US" w:eastAsia="ru-RU"/>
              </w:rPr>
              <w:t>0</w:t>
            </w:r>
            <w:r w:rsidR="006703D8">
              <w:rPr>
                <w:lang w:val="tt-RU" w:eastAsia="ru-RU"/>
              </w:rPr>
              <w:t>1</w:t>
            </w:r>
            <w:r w:rsidR="00A57C24" w:rsidRPr="00333D19">
              <w:rPr>
                <w:lang w:val="tt-RU" w:eastAsia="ru-RU"/>
              </w:rPr>
              <w:t>.</w:t>
            </w:r>
            <w:r w:rsidR="00A57C24" w:rsidRPr="00333D19">
              <w:rPr>
                <w:lang w:val="en-US" w:eastAsia="ru-RU"/>
              </w:rPr>
              <w:t>0</w:t>
            </w:r>
            <w:r w:rsidR="00464662" w:rsidRPr="00333D19">
              <w:rPr>
                <w:lang w:val="en-US" w:eastAsia="ru-RU"/>
              </w:rPr>
              <w:t>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78.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Умножение числа 9. Деление на 9. Зависимости между компонентами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и результатами действий умножения и деления. Урок совершенствования ЗУН</w:t>
            </w:r>
            <w:r w:rsidRPr="00333D19">
              <w:rPr>
                <w:lang w:val="tt-RU" w:eastAsia="ru-RU"/>
              </w:rPr>
              <w:t xml:space="preserve">  9 санын тапкырлау. 9 га бүлү.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Индивидуальная работа по карточкам. Математический диктант. Признаки деления чисел на 9. Решение зад</w:t>
            </w:r>
            <w:r w:rsidR="003F1032">
              <w:rPr>
                <w:lang w:eastAsia="ru-RU"/>
              </w:rPr>
              <w:t>ач на кратное сравнение.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6703D8">
              <w:rPr>
                <w:lang w:val="tt-RU" w:eastAsia="ru-RU"/>
              </w:rPr>
              <w:t>2</w:t>
            </w:r>
            <w:r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79.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Таблица умножения в пределах 100. 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051079">
              <w:rPr>
                <w:lang w:val="tt-RU" w:eastAsia="ru-RU"/>
              </w:rPr>
              <w:t>.</w:t>
            </w:r>
            <w:r w:rsidRPr="00333D19">
              <w:rPr>
                <w:lang w:eastAsia="ru-RU"/>
              </w:rPr>
              <w:t>100</w:t>
            </w:r>
            <w:r w:rsidRPr="00333D19">
              <w:rPr>
                <w:lang w:val="tt-RU" w:eastAsia="ru-RU"/>
              </w:rPr>
              <w:t xml:space="preserve"> эчендә тапкырлау т</w:t>
            </w:r>
            <w:r w:rsidRPr="00333D19">
              <w:rPr>
                <w:lang w:eastAsia="ru-RU"/>
              </w:rPr>
              <w:t>аблица</w:t>
            </w:r>
            <w:r w:rsidRPr="00333D19">
              <w:rPr>
                <w:lang w:val="tt-RU" w:eastAsia="ru-RU"/>
              </w:rPr>
              <w:t>сы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Знакомство с таблицей у</w:t>
            </w:r>
            <w:r w:rsidR="00F70057" w:rsidRPr="00333D19">
              <w:rPr>
                <w:lang w:eastAsia="ru-RU"/>
              </w:rPr>
              <w:t>множения в пределах 100</w:t>
            </w:r>
            <w:r w:rsidRPr="00333D19">
              <w:rPr>
                <w:lang w:eastAsia="ru-RU"/>
              </w:rPr>
              <w:t>. Определение значений выражений с помощью таблицы. Равные по площади фигуры. Чертят фигуры заданной пло</w:t>
            </w:r>
            <w:r w:rsidR="003F1032">
              <w:rPr>
                <w:lang w:eastAsia="ru-RU"/>
              </w:rPr>
              <w:t>щади.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6703D8">
              <w:rPr>
                <w:lang w:val="tt-RU" w:eastAsia="ru-RU"/>
              </w:rPr>
              <w:t>3</w:t>
            </w:r>
            <w:r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highlight w:val="yellow"/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80.</w:t>
            </w:r>
          </w:p>
        </w:tc>
        <w:tc>
          <w:tcPr>
            <w:tcW w:w="4819" w:type="dxa"/>
          </w:tcPr>
          <w:p w:rsidR="00A57C24" w:rsidRPr="00333D19" w:rsidRDefault="00051079" w:rsidP="00A57C24">
            <w:pPr>
              <w:rPr>
                <w:lang w:eastAsia="ru-RU"/>
              </w:rPr>
            </w:pPr>
            <w:r>
              <w:rPr>
                <w:lang w:eastAsia="ru-RU"/>
              </w:rPr>
              <w:t xml:space="preserve">Контрольная работа </w:t>
            </w:r>
            <w:r w:rsidR="00A57C24" w:rsidRPr="00333D19">
              <w:rPr>
                <w:lang w:eastAsia="ru-RU"/>
              </w:rPr>
              <w:t>по теме: «Табличные случаи умножения и деления».</w:t>
            </w:r>
            <w:r w:rsidR="00A57C24" w:rsidRPr="00333D19">
              <w:t xml:space="preserve"> У</w:t>
            </w:r>
            <w:r w:rsidR="00A57C24" w:rsidRPr="00333D19">
              <w:rPr>
                <w:lang w:eastAsia="ru-RU"/>
              </w:rPr>
              <w:t>рок контроля.</w:t>
            </w:r>
            <w:r w:rsidR="00A57C24" w:rsidRPr="00333D19">
              <w:rPr>
                <w:lang w:val="tt-RU" w:eastAsia="ru-RU"/>
              </w:rPr>
              <w:t xml:space="preserve"> “Тапкырлау һәм бүлүнең т</w:t>
            </w:r>
            <w:r w:rsidR="00A57C24" w:rsidRPr="00333D19">
              <w:rPr>
                <w:lang w:eastAsia="ru-RU"/>
              </w:rPr>
              <w:t>аблица</w:t>
            </w:r>
            <w:r w:rsidR="00A57C24" w:rsidRPr="00333D19">
              <w:rPr>
                <w:lang w:val="tt-RU" w:eastAsia="ru-RU"/>
              </w:rPr>
              <w:t>лы очраклары ” темасы буенча к</w:t>
            </w:r>
            <w:r w:rsidR="00A57C24" w:rsidRPr="00333D19">
              <w:rPr>
                <w:lang w:eastAsia="ru-RU"/>
              </w:rPr>
              <w:t>онтроль</w:t>
            </w:r>
            <w:r w:rsidR="00A57C24" w:rsidRPr="00333D19">
              <w:rPr>
                <w:lang w:val="tt-RU" w:eastAsia="ru-RU"/>
              </w:rPr>
              <w:t xml:space="preserve"> эш</w:t>
            </w:r>
            <w:r w:rsidR="00A57C24" w:rsidRPr="00333D19">
              <w:rPr>
                <w:lang w:eastAsia="ru-RU"/>
              </w:rPr>
              <w:t xml:space="preserve"> № </w:t>
            </w:r>
            <w:r w:rsidR="00AB47FB" w:rsidRPr="00333D19">
              <w:rPr>
                <w:lang w:val="tt-RU" w:eastAsia="ru-RU"/>
              </w:rPr>
              <w:t>7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Контрольная работа №5 по теме: «Табличные случаи умножения и деления».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6703D8">
              <w:rPr>
                <w:lang w:val="tt-RU" w:eastAsia="ru-RU"/>
              </w:rPr>
              <w:t>7</w:t>
            </w:r>
            <w:r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81.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Р.н.о. Деление суммы на число.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 xml:space="preserve">рок </w:t>
            </w:r>
            <w:r w:rsidRPr="00333D19">
              <w:rPr>
                <w:lang w:eastAsia="ru-RU"/>
              </w:rPr>
              <w:lastRenderedPageBreak/>
              <w:t>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Хаталар өстендә эш. Сумманы санга бүлү.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Р.н.о. Рассматривают два сп</w:t>
            </w:r>
            <w:r w:rsidR="003F1032">
              <w:rPr>
                <w:lang w:eastAsia="ru-RU"/>
              </w:rPr>
              <w:t>особа деления суммы на число.</w:t>
            </w:r>
            <w:r w:rsidRPr="00333D19">
              <w:rPr>
                <w:lang w:eastAsia="ru-RU"/>
              </w:rPr>
              <w:t xml:space="preserve"> Вычисляют </w:t>
            </w:r>
            <w:r w:rsidRPr="00333D19">
              <w:rPr>
                <w:lang w:eastAsia="ru-RU"/>
              </w:rPr>
              <w:lastRenderedPageBreak/>
              <w:t>значение выражений двумя способами. Решают задачи изученными способами.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lastRenderedPageBreak/>
              <w:t>08</w:t>
            </w:r>
            <w:r w:rsidR="00A57C24"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82.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Выбор удобного способа деления  суммы на число. Решение задач.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Сумманы санга бүлгәндә уңайлы юлны сайлау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Заменяют числа суммой разрядных слагаемых. Выч</w:t>
            </w:r>
            <w:r w:rsidR="0018498B">
              <w:rPr>
                <w:lang w:eastAsia="ru-RU"/>
              </w:rPr>
              <w:t>исляют удобным способом</w:t>
            </w:r>
            <w:r w:rsidRPr="00333D19">
              <w:rPr>
                <w:lang w:eastAsia="ru-RU"/>
              </w:rPr>
              <w:t>. Решают задачи изученными способами.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09</w:t>
            </w:r>
            <w:r w:rsidR="00A57C24"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83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Способы деления суммы на число. 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Сумманы санга бүлү юллары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Устанавливают связь между заданными выражениями. Чертят прямоугольник и определяют его периметр. Составляют числ</w:t>
            </w:r>
            <w:r w:rsidR="003F1032">
              <w:rPr>
                <w:lang w:eastAsia="ru-RU"/>
              </w:rPr>
              <w:t>овые выражения и решают.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6703D8">
              <w:rPr>
                <w:lang w:val="tt-RU" w:eastAsia="ru-RU"/>
              </w:rPr>
              <w:t>0</w:t>
            </w:r>
            <w:r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84</w:t>
            </w:r>
          </w:p>
        </w:tc>
        <w:tc>
          <w:tcPr>
            <w:tcW w:w="4819" w:type="dxa"/>
          </w:tcPr>
          <w:p w:rsidR="00A57C24" w:rsidRPr="00333D19" w:rsidRDefault="003F1032" w:rsidP="00A57C24">
            <w:pPr>
              <w:jc w:val="both"/>
              <w:rPr>
                <w:lang w:eastAsia="ru-RU"/>
              </w:rPr>
            </w:pPr>
            <w:r>
              <w:rPr>
                <w:lang w:eastAsia="ru-RU"/>
              </w:rPr>
              <w:t>Вычисления вида 48</w:t>
            </w:r>
            <w:r w:rsidR="00A57C24" w:rsidRPr="00333D19">
              <w:rPr>
                <w:lang w:eastAsia="ru-RU"/>
              </w:rPr>
              <w:t>: 2.</w:t>
            </w:r>
            <w:r w:rsidR="00A57C24" w:rsidRPr="00333D19">
              <w:t xml:space="preserve"> У</w:t>
            </w:r>
            <w:r w:rsidR="00A57C24"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48:2 рәвешендәге аңлатмалар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Замена делимого суммой разрядных слагаемых. Решение задач. Измерение площади прямоуголь</w:t>
            </w:r>
            <w:r w:rsidR="003F1032">
              <w:rPr>
                <w:lang w:eastAsia="ru-RU"/>
              </w:rPr>
              <w:t>ника указанными мерками.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6703D8">
              <w:rPr>
                <w:lang w:val="tt-RU" w:eastAsia="ru-RU"/>
              </w:rPr>
              <w:t>4</w:t>
            </w:r>
            <w:r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85.</w:t>
            </w:r>
          </w:p>
        </w:tc>
        <w:tc>
          <w:tcPr>
            <w:tcW w:w="4819" w:type="dxa"/>
          </w:tcPr>
          <w:p w:rsidR="00A57C24" w:rsidRPr="00333D19" w:rsidRDefault="003F1032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Вычисления вида 48</w:t>
            </w:r>
            <w:r w:rsidR="00A57C24" w:rsidRPr="00333D19">
              <w:rPr>
                <w:lang w:eastAsia="ru-RU"/>
              </w:rPr>
              <w:t>: 2. Приём деления двузначного числа на однозначное. Урок совершенствования ЗУН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Икеурынлы санны берурынлы санга бүлү алымнары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Решают задачи. Объясняют связь между выражениями. Измеряют </w:t>
            </w:r>
            <w:r w:rsidR="003F1032">
              <w:rPr>
                <w:lang w:eastAsia="ru-RU"/>
              </w:rPr>
              <w:t>площадь с помощью мерок.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6703D8">
              <w:rPr>
                <w:lang w:val="tt-RU" w:eastAsia="ru-RU"/>
              </w:rPr>
              <w:t>5</w:t>
            </w:r>
            <w:r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86.</w:t>
            </w:r>
          </w:p>
        </w:tc>
        <w:tc>
          <w:tcPr>
            <w:tcW w:w="4819" w:type="dxa"/>
          </w:tcPr>
          <w:p w:rsidR="00A57C24" w:rsidRPr="00333D19" w:rsidRDefault="003F1032" w:rsidP="00A57C24">
            <w:pPr>
              <w:jc w:val="both"/>
              <w:rPr>
                <w:lang w:val="tt-RU" w:eastAsia="ru-RU"/>
              </w:rPr>
            </w:pPr>
            <w:r>
              <w:rPr>
                <w:lang w:eastAsia="ru-RU"/>
              </w:rPr>
              <w:t>Вычисления вида 57</w:t>
            </w:r>
            <w:r w:rsidR="00A57C24" w:rsidRPr="00333D19">
              <w:rPr>
                <w:lang w:eastAsia="ru-RU"/>
              </w:rPr>
              <w:t>: 3.</w:t>
            </w:r>
            <w:r w:rsidR="00A57C24" w:rsidRPr="00333D19">
              <w:t xml:space="preserve"> У</w:t>
            </w:r>
            <w:r w:rsidR="00A57C24"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val="tt-RU" w:eastAsia="ru-RU"/>
              </w:rPr>
              <w:t>57:3 рәвешендәге аңлатмалар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Новый способ деления двузначно</w:t>
            </w:r>
            <w:r w:rsidR="003F1032">
              <w:rPr>
                <w:lang w:eastAsia="ru-RU"/>
              </w:rPr>
              <w:t>го числа на однозначное</w:t>
            </w:r>
            <w:r w:rsidRPr="00333D19">
              <w:rPr>
                <w:lang w:eastAsia="ru-RU"/>
              </w:rPr>
              <w:t>. Вычисляют значения выражений удобным способом. Сравнивают площад</w:t>
            </w:r>
            <w:r w:rsidR="003F1032">
              <w:rPr>
                <w:lang w:eastAsia="ru-RU"/>
              </w:rPr>
              <w:t>и фигур с помощью мерок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16</w:t>
            </w:r>
            <w:r w:rsidR="00A57C24"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87.</w:t>
            </w:r>
          </w:p>
        </w:tc>
        <w:tc>
          <w:tcPr>
            <w:tcW w:w="4819" w:type="dxa"/>
          </w:tcPr>
          <w:p w:rsidR="00A57C24" w:rsidRPr="00333D19" w:rsidRDefault="003F1032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Вычисления вида 57</w:t>
            </w:r>
            <w:r w:rsidR="00A57C24" w:rsidRPr="00333D19">
              <w:rPr>
                <w:lang w:eastAsia="ru-RU"/>
              </w:rPr>
              <w:t>: 3. Алгоритм деления дву</w:t>
            </w:r>
            <w:r w:rsidR="00844676">
              <w:rPr>
                <w:lang w:eastAsia="ru-RU"/>
              </w:rPr>
              <w:t xml:space="preserve">значного числа на однозначное. </w:t>
            </w:r>
            <w:r w:rsidR="00A57C24" w:rsidRPr="00333D19">
              <w:rPr>
                <w:lang w:eastAsia="ru-RU"/>
              </w:rPr>
              <w:t>Урок совершенствования ЗУН</w:t>
            </w:r>
            <w:r w:rsidR="00A57C24" w:rsidRPr="00333D19">
              <w:rPr>
                <w:lang w:val="tt-RU" w:eastAsia="ru-RU"/>
              </w:rPr>
              <w:t xml:space="preserve"> Икеурынлы санны берурынлы санга бүлү а</w:t>
            </w:r>
            <w:r w:rsidR="00A57C24" w:rsidRPr="00333D19">
              <w:rPr>
                <w:lang w:eastAsia="ru-RU"/>
              </w:rPr>
              <w:t>лгоритм</w:t>
            </w:r>
            <w:r w:rsidR="00A57C24" w:rsidRPr="00333D19">
              <w:rPr>
                <w:lang w:val="tt-RU" w:eastAsia="ru-RU"/>
              </w:rPr>
              <w:t>ы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Определяют, во сколько раз одно число больше другого. Решают задачу. Выполняют самостоятельную работу.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17</w:t>
            </w:r>
            <w:r w:rsidR="00A57C24"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rPr>
          <w:trHeight w:val="639"/>
        </w:trPr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88.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Метод подбора. Деление двузначного числа на двузначное.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Сайлап алу ысулы. Икеурынлы санны икеурынлы санга бүлү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Повторение соотношения единиц длины. Составление и решение взаимно обратных задач. Работ</w:t>
            </w:r>
            <w:r w:rsidR="003F1032">
              <w:rPr>
                <w:lang w:eastAsia="ru-RU"/>
              </w:rPr>
              <w:t>а в парах. Знакомство с методом подбора.</w:t>
            </w:r>
          </w:p>
        </w:tc>
        <w:tc>
          <w:tcPr>
            <w:tcW w:w="992" w:type="dxa"/>
          </w:tcPr>
          <w:p w:rsidR="00A57C24" w:rsidRPr="00333D19" w:rsidRDefault="007F4785" w:rsidP="00A57C24">
            <w:pPr>
              <w:rPr>
                <w:lang w:val="tt-RU" w:eastAsia="ru-RU"/>
              </w:rPr>
            </w:pPr>
            <w:r w:rsidRPr="00333D19">
              <w:rPr>
                <w:lang w:val="en-US" w:eastAsia="ru-RU"/>
              </w:rPr>
              <w:t>2</w:t>
            </w:r>
            <w:r w:rsidR="006703D8">
              <w:rPr>
                <w:lang w:val="tt-RU" w:eastAsia="ru-RU"/>
              </w:rPr>
              <w:t>1</w:t>
            </w:r>
            <w:r w:rsidR="00A57C24"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89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Урок повторения и самоконтроля. Урок совершенствования ЗУН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Кабатлау һәм үз-үзеңне тикшерү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Повторение таблицы умножения и деления в пределах 100, а также правила деления суммы на число и изученные приёмы вне  табличного деления двузначных чисе</w:t>
            </w:r>
            <w:r w:rsidR="003F1032">
              <w:rPr>
                <w:lang w:eastAsia="ru-RU"/>
              </w:rPr>
              <w:t>л на однозначное и двузначное ч</w:t>
            </w:r>
            <w:r w:rsidRPr="00333D19">
              <w:rPr>
                <w:lang w:eastAsia="ru-RU"/>
              </w:rPr>
              <w:t>сло, измерение площади фигуры различными мерками.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22</w:t>
            </w:r>
            <w:r w:rsidR="00A57C24" w:rsidRPr="00333D19">
              <w:rPr>
                <w:lang w:val="tt-RU" w:eastAsia="ru-RU"/>
              </w:rPr>
              <w:t>.0</w:t>
            </w:r>
            <w:r w:rsidR="004F04C5">
              <w:rPr>
                <w:lang w:val="tt-RU" w:eastAsia="ru-RU"/>
              </w:rPr>
              <w:t>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90</w:t>
            </w:r>
          </w:p>
        </w:tc>
        <w:tc>
          <w:tcPr>
            <w:tcW w:w="4819" w:type="dxa"/>
          </w:tcPr>
          <w:p w:rsidR="00A57C24" w:rsidRPr="00333D19" w:rsidRDefault="00051079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Контрольная рабо</w:t>
            </w:r>
            <w:r w:rsidR="008513B1">
              <w:rPr>
                <w:lang w:eastAsia="ru-RU"/>
              </w:rPr>
              <w:t>та</w:t>
            </w:r>
            <w:r w:rsidR="00A57C24" w:rsidRPr="00333D19">
              <w:rPr>
                <w:lang w:eastAsia="ru-RU"/>
              </w:rPr>
              <w:t xml:space="preserve"> по теме: «Внетабличныеслучаи  деления».</w:t>
            </w:r>
            <w:r w:rsidR="00A57C24" w:rsidRPr="00333D19">
              <w:t xml:space="preserve"> У</w:t>
            </w:r>
            <w:r w:rsidR="004C3603">
              <w:rPr>
                <w:lang w:eastAsia="ru-RU"/>
              </w:rPr>
              <w:t>рок контроля.</w:t>
            </w:r>
            <w:r w:rsidR="00A57C24" w:rsidRPr="00333D19">
              <w:rPr>
                <w:lang w:val="tt-RU" w:eastAsia="ru-RU"/>
              </w:rPr>
              <w:t xml:space="preserve"> “Таблицадан тыш бүлү очраклары</w:t>
            </w:r>
            <w:r w:rsidR="00E550B7">
              <w:rPr>
                <w:lang w:val="tt-RU" w:eastAsia="ru-RU"/>
              </w:rPr>
              <w:t>” темасы буенча контроль эш</w:t>
            </w:r>
            <w:r w:rsidR="004C3603">
              <w:rPr>
                <w:lang w:val="tt-RU" w:eastAsia="ru-RU"/>
              </w:rPr>
              <w:t xml:space="preserve">. </w:t>
            </w:r>
            <w:r w:rsidR="00E550B7">
              <w:rPr>
                <w:lang w:val="tt-RU" w:eastAsia="ru-RU"/>
              </w:rPr>
              <w:lastRenderedPageBreak/>
              <w:t>№</w:t>
            </w:r>
            <w:r w:rsidR="00AB47FB" w:rsidRPr="00333D19">
              <w:rPr>
                <w:lang w:val="tt-RU" w:eastAsia="ru-RU"/>
              </w:rPr>
              <w:t>8</w:t>
            </w:r>
            <w:r w:rsidR="00A57C24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163A72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lastRenderedPageBreak/>
              <w:t xml:space="preserve">Контрольная работа </w:t>
            </w:r>
            <w:r w:rsidR="00A57C24" w:rsidRPr="00333D19">
              <w:rPr>
                <w:lang w:eastAsia="ru-RU"/>
              </w:rPr>
              <w:t xml:space="preserve"> по теме: «Внетабличные случаи умножения и деления». Умножение и деление  чисел в пределах 100. Использование удобных способов вычисления. Решение задач арифметическим способом</w:t>
            </w:r>
            <w:r w:rsidR="00F70057" w:rsidRPr="00333D19"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6703D8">
              <w:rPr>
                <w:lang w:val="tt-RU" w:eastAsia="ru-RU"/>
              </w:rPr>
              <w:t>3</w:t>
            </w:r>
            <w:r w:rsidRPr="00333D19">
              <w:rPr>
                <w:lang w:val="tt-RU" w:eastAsia="ru-RU"/>
              </w:rPr>
              <w:t>.02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lastRenderedPageBreak/>
              <w:t>91</w:t>
            </w:r>
          </w:p>
        </w:tc>
        <w:tc>
          <w:tcPr>
            <w:tcW w:w="4819" w:type="dxa"/>
          </w:tcPr>
          <w:p w:rsidR="00A57C24" w:rsidRPr="00A3107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Р.н.о. Счёт сотнями.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A31079">
              <w:rPr>
                <w:lang w:val="tt-RU" w:eastAsia="ru-RU"/>
              </w:rPr>
              <w:t>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Хаталар өстендә эш.</w:t>
            </w:r>
          </w:p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val="tt-RU" w:eastAsia="ru-RU"/>
              </w:rPr>
              <w:t>Йөзләр белән санау.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Р.н.о. Геометрическое лото. Игра-соревнование «Кто быстрее?». Объяснение по рисунку приема сложен</w:t>
            </w:r>
            <w:r w:rsidR="00B92F21">
              <w:rPr>
                <w:lang w:eastAsia="ru-RU"/>
              </w:rPr>
              <w:t>ия сотен. Решение задач</w:t>
            </w:r>
            <w:r w:rsidRPr="00333D19">
              <w:rPr>
                <w:lang w:eastAsia="ru-RU"/>
              </w:rPr>
              <w:t>. Сравнение разрядных единиц. Определение</w:t>
            </w:r>
            <w:r w:rsidR="00B92F21">
              <w:rPr>
                <w:lang w:eastAsia="ru-RU"/>
              </w:rPr>
              <w:t xml:space="preserve"> периметра треугольника</w:t>
            </w:r>
            <w:r w:rsidRPr="00333D19">
              <w:rPr>
                <w:lang w:eastAsia="ru-RU"/>
              </w:rPr>
              <w:t>. Чертят квадрат с таким же периметром.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24</w:t>
            </w:r>
            <w:r w:rsidR="00EA7D21" w:rsidRPr="00333D19">
              <w:rPr>
                <w:lang w:val="tt-RU" w:eastAsia="ru-RU"/>
              </w:rPr>
              <w:t>.0</w:t>
            </w:r>
            <w:r w:rsidR="000E529D">
              <w:rPr>
                <w:lang w:val="tt-RU" w:eastAsia="ru-RU"/>
              </w:rPr>
              <w:t>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92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Названия круглых сотен.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Түгәрәк йөзләрнең исемнәре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Знакомятся с названием круглых сотен как с принципом образования соответствующих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числительных в русском языке. Решают задачи.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28</w:t>
            </w:r>
            <w:r w:rsidR="007F4785" w:rsidRPr="00333D19">
              <w:rPr>
                <w:lang w:val="tt-RU" w:eastAsia="ru-RU"/>
              </w:rPr>
              <w:t>.0</w:t>
            </w:r>
            <w:r>
              <w:rPr>
                <w:lang w:val="tt-RU" w:eastAsia="ru-RU"/>
              </w:rPr>
              <w:t>2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93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Названия круглых сотен. Соотношения разрядных единиц счёта. Урок совершенствования ЗУН</w:t>
            </w:r>
          </w:p>
          <w:p w:rsidR="00A57C24" w:rsidRPr="00333D19" w:rsidRDefault="00A57C24" w:rsidP="00A57C24">
            <w:pPr>
              <w:rPr>
                <w:highlight w:val="yellow"/>
                <w:lang w:eastAsia="ru-RU"/>
              </w:rPr>
            </w:pPr>
            <w:r w:rsidRPr="00333D19">
              <w:rPr>
                <w:lang w:val="tt-RU" w:eastAsia="ru-RU"/>
              </w:rPr>
              <w:t>Түгәрәк йөзләрнең исемнәре</w:t>
            </w:r>
            <w:r w:rsidRPr="00333D19">
              <w:rPr>
                <w:lang w:eastAsia="ru-RU"/>
              </w:rPr>
              <w:t xml:space="preserve">. 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Соотношения разрядных единиц счёта. Вычисляют значение выражен</w:t>
            </w:r>
            <w:r w:rsidR="00B92F21">
              <w:rPr>
                <w:lang w:eastAsia="ru-RU"/>
              </w:rPr>
              <w:t>ий. Решают задачи</w:t>
            </w:r>
            <w:r w:rsidRPr="00333D19">
              <w:rPr>
                <w:lang w:eastAsia="ru-RU"/>
              </w:rPr>
              <w:t>. Составляют и решают круговые примеры. Решают задачи.</w:t>
            </w:r>
          </w:p>
        </w:tc>
        <w:tc>
          <w:tcPr>
            <w:tcW w:w="992" w:type="dxa"/>
          </w:tcPr>
          <w:p w:rsidR="00A57C24" w:rsidRPr="00333D19" w:rsidRDefault="007F4785" w:rsidP="00A57C24">
            <w:pPr>
              <w:rPr>
                <w:lang w:val="en-US" w:eastAsia="ru-RU"/>
              </w:rPr>
            </w:pPr>
            <w:r w:rsidRPr="00333D19">
              <w:rPr>
                <w:lang w:val="en-US" w:eastAsia="ru-RU"/>
              </w:rPr>
              <w:t>0</w:t>
            </w:r>
            <w:r w:rsidR="006703D8">
              <w:rPr>
                <w:lang w:val="tt-RU" w:eastAsia="ru-RU"/>
              </w:rPr>
              <w:t>1</w:t>
            </w:r>
            <w:r w:rsidR="00A57C24" w:rsidRPr="00333D19">
              <w:rPr>
                <w:lang w:val="tt-RU" w:eastAsia="ru-RU"/>
              </w:rPr>
              <w:t>.0</w:t>
            </w:r>
            <w:r w:rsidR="00464662" w:rsidRPr="00333D19">
              <w:rPr>
                <w:lang w:val="en-US" w:eastAsia="ru-RU"/>
              </w:rPr>
              <w:t>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94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Образование чисел от 100 до 1000.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100 дән 1000 гә кадәрге саннарның төзелеше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Составление чисел от 100 до 1000 из стен, десятков и единиц. Выполнение заданий с комментир</w:t>
            </w:r>
            <w:r w:rsidR="00B92F21">
              <w:rPr>
                <w:lang w:eastAsia="ru-RU"/>
              </w:rPr>
              <w:t>ованным ответом с места</w:t>
            </w:r>
            <w:r w:rsidRPr="00333D19">
              <w:rPr>
                <w:lang w:eastAsia="ru-RU"/>
              </w:rPr>
              <w:t>. Решение задачи выражением. Самостоятельная р</w:t>
            </w:r>
            <w:r w:rsidR="00B92F21">
              <w:rPr>
                <w:lang w:eastAsia="ru-RU"/>
              </w:rPr>
              <w:t>абота по вариантам</w:t>
            </w:r>
            <w:r w:rsidRPr="00333D19">
              <w:rPr>
                <w:lang w:eastAsia="ru-RU"/>
              </w:rPr>
              <w:t xml:space="preserve">. 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6703D8">
              <w:rPr>
                <w:lang w:val="tt-RU" w:eastAsia="ru-RU"/>
              </w:rPr>
              <w:t>2</w:t>
            </w:r>
            <w:r w:rsidRPr="00333D19">
              <w:rPr>
                <w:lang w:val="tt-RU" w:eastAsia="ru-RU"/>
              </w:rPr>
              <w:t>.03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95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Трёхзначные числа.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Өчурынлы саннар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Определяют, какие числа называются трехзначными. Объясняют, как записыв</w:t>
            </w:r>
            <w:r w:rsidR="00B92F21">
              <w:rPr>
                <w:lang w:eastAsia="ru-RU"/>
              </w:rPr>
              <w:t>аются трехзначные числа</w:t>
            </w:r>
            <w:r w:rsidRPr="00333D19">
              <w:rPr>
                <w:lang w:eastAsia="ru-RU"/>
              </w:rPr>
              <w:t>. Принцип записи трехзначного числа</w:t>
            </w:r>
            <w:r w:rsidR="00B92F21">
              <w:rPr>
                <w:lang w:eastAsia="ru-RU"/>
              </w:rPr>
              <w:t>. Чтение и запись чисел</w:t>
            </w:r>
            <w:r w:rsidRPr="00333D19">
              <w:rPr>
                <w:lang w:eastAsia="ru-RU"/>
              </w:rPr>
              <w:t xml:space="preserve">. 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0</w:t>
            </w:r>
            <w:r w:rsidR="006703D8">
              <w:rPr>
                <w:lang w:val="tt-RU" w:eastAsia="ru-RU"/>
              </w:rPr>
              <w:t>3</w:t>
            </w:r>
            <w:r w:rsidRPr="00333D19">
              <w:rPr>
                <w:lang w:val="tt-RU" w:eastAsia="ru-RU"/>
              </w:rPr>
              <w:t>.03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96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Чтение и запись трёхзначных чисел.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Өчурынлы саннарны уку һәм язу.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Читают и записывают трехзначные числа. Решают задачи. Выполняют вычисления с объяснением. Решают</w:t>
            </w:r>
            <w:r w:rsidR="00B92F21">
              <w:rPr>
                <w:lang w:eastAsia="ru-RU"/>
              </w:rPr>
              <w:t xml:space="preserve"> задачу двумя способами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07</w:t>
            </w:r>
            <w:r w:rsidR="00A57C24" w:rsidRPr="00333D19">
              <w:rPr>
                <w:lang w:val="tt-RU" w:eastAsia="ru-RU"/>
              </w:rPr>
              <w:t>.03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97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Задачи на сравнение. </w:t>
            </w:r>
            <w:r w:rsidRPr="008513B1">
              <w:rPr>
                <w:lang w:eastAsia="ru-RU"/>
              </w:rPr>
              <w:t xml:space="preserve">Самостоятельная работа. </w:t>
            </w:r>
            <w:r w:rsidRPr="00333D19">
              <w:rPr>
                <w:lang w:eastAsia="ru-RU"/>
              </w:rPr>
              <w:t>Урок совершенствования ЗУН</w:t>
            </w:r>
            <w:r w:rsidRPr="00333D19">
              <w:rPr>
                <w:lang w:val="tt-RU" w:eastAsia="ru-RU"/>
              </w:rPr>
              <w:t xml:space="preserve">  Чагыштыруга мәсьәләләр.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Решение задач с опорой на иллюстрации учебника.  Запись трехзначных чисел по заданию. Составление и решен</w:t>
            </w:r>
            <w:r w:rsidR="00B92F21">
              <w:rPr>
                <w:lang w:eastAsia="ru-RU"/>
              </w:rPr>
              <w:t>ие взаимообратных задач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08</w:t>
            </w:r>
            <w:r w:rsidR="00A57C24" w:rsidRPr="00333D19">
              <w:rPr>
                <w:lang w:val="tt-RU" w:eastAsia="ru-RU"/>
              </w:rPr>
              <w:t>.03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98.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Устные приёмы сложения и вычитания вида 520 + 400, 520 + 40, 370 – 200. 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>. Телдән кушу һәм алу алымының</w:t>
            </w:r>
            <w:r w:rsidRPr="00333D19">
              <w:rPr>
                <w:lang w:eastAsia="ru-RU"/>
              </w:rPr>
              <w:t>520 + 400, 520 + 40, 370 – 200</w:t>
            </w:r>
            <w:r w:rsidRPr="00333D19">
              <w:rPr>
                <w:lang w:val="tt-RU" w:eastAsia="ru-RU"/>
              </w:rPr>
              <w:t xml:space="preserve"> төрләре.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По рисунку объясняют приемы сложения и вычитания трехзначных чисел. Выполняют вычислен</w:t>
            </w:r>
            <w:r w:rsidR="00B92F21">
              <w:rPr>
                <w:lang w:eastAsia="ru-RU"/>
              </w:rPr>
              <w:t>ия с устным объяснением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09</w:t>
            </w:r>
            <w:r w:rsidR="00A57C24" w:rsidRPr="00333D19">
              <w:rPr>
                <w:lang w:val="tt-RU" w:eastAsia="ru-RU"/>
              </w:rPr>
              <w:t>.03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99.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Устные приёмы сложения и вычитания вида 70 + 50, 140 – 60.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Телдән кушу һәм алу алымының70</w:t>
            </w:r>
            <w:r w:rsidRPr="00333D19">
              <w:rPr>
                <w:lang w:eastAsia="ru-RU"/>
              </w:rPr>
              <w:t xml:space="preserve"> + </w:t>
            </w:r>
            <w:r w:rsidRPr="00333D19">
              <w:rPr>
                <w:lang w:val="tt-RU" w:eastAsia="ru-RU"/>
              </w:rPr>
              <w:t>5</w:t>
            </w:r>
            <w:r w:rsidRPr="00333D19">
              <w:rPr>
                <w:lang w:eastAsia="ru-RU"/>
              </w:rPr>
              <w:t xml:space="preserve">0, </w:t>
            </w:r>
            <w:r w:rsidRPr="00333D19">
              <w:rPr>
                <w:lang w:val="tt-RU" w:eastAsia="ru-RU"/>
              </w:rPr>
              <w:t>14</w:t>
            </w:r>
            <w:r w:rsidRPr="00333D19">
              <w:rPr>
                <w:lang w:eastAsia="ru-RU"/>
              </w:rPr>
              <w:t xml:space="preserve">0 – </w:t>
            </w:r>
            <w:r w:rsidRPr="00333D19">
              <w:rPr>
                <w:lang w:val="tt-RU" w:eastAsia="ru-RU"/>
              </w:rPr>
              <w:t>6</w:t>
            </w:r>
            <w:r w:rsidRPr="00333D19">
              <w:rPr>
                <w:lang w:eastAsia="ru-RU"/>
              </w:rPr>
              <w:t>0</w:t>
            </w:r>
            <w:r w:rsidRPr="00333D19">
              <w:rPr>
                <w:lang w:val="tt-RU" w:eastAsia="ru-RU"/>
              </w:rPr>
              <w:t xml:space="preserve"> төрләре.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Объяснение способа вычисления с опорой на рисунок. Выполнение вы</w:t>
            </w:r>
            <w:r w:rsidR="00B92F21">
              <w:rPr>
                <w:lang w:eastAsia="ru-RU"/>
              </w:rPr>
              <w:t>числений. Решение задач</w:t>
            </w:r>
            <w:r w:rsidRPr="00333D19">
              <w:rPr>
                <w:lang w:eastAsia="ru-RU"/>
              </w:rPr>
              <w:t xml:space="preserve">. </w:t>
            </w:r>
          </w:p>
        </w:tc>
        <w:tc>
          <w:tcPr>
            <w:tcW w:w="992" w:type="dxa"/>
          </w:tcPr>
          <w:p w:rsidR="00A57C24" w:rsidRPr="00333D19" w:rsidRDefault="007F4785" w:rsidP="00A57C24">
            <w:pPr>
              <w:rPr>
                <w:lang w:val="tt-RU" w:eastAsia="ru-RU"/>
              </w:rPr>
            </w:pPr>
            <w:r w:rsidRPr="00333D19">
              <w:rPr>
                <w:lang w:val="en-US" w:eastAsia="ru-RU"/>
              </w:rPr>
              <w:t>1</w:t>
            </w:r>
            <w:r w:rsidR="006703D8">
              <w:rPr>
                <w:lang w:val="tt-RU" w:eastAsia="ru-RU"/>
              </w:rPr>
              <w:t>0</w:t>
            </w:r>
            <w:r w:rsidR="00A57C24" w:rsidRPr="00333D19">
              <w:rPr>
                <w:lang w:val="tt-RU" w:eastAsia="ru-RU"/>
              </w:rPr>
              <w:t>.03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100.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Устные приёмы сложения и вычитания вида 430 + 250, 370 – 140.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Телдән кушу һәм алу </w:t>
            </w:r>
            <w:r w:rsidRPr="00333D19">
              <w:rPr>
                <w:lang w:val="tt-RU" w:eastAsia="ru-RU"/>
              </w:rPr>
              <w:lastRenderedPageBreak/>
              <w:t>алымының430</w:t>
            </w:r>
            <w:r w:rsidRPr="00333D19">
              <w:rPr>
                <w:lang w:eastAsia="ru-RU"/>
              </w:rPr>
              <w:t xml:space="preserve"> + </w:t>
            </w:r>
            <w:r w:rsidRPr="00333D19">
              <w:rPr>
                <w:lang w:val="tt-RU" w:eastAsia="ru-RU"/>
              </w:rPr>
              <w:t>25</w:t>
            </w:r>
            <w:r w:rsidRPr="00333D19">
              <w:rPr>
                <w:lang w:eastAsia="ru-RU"/>
              </w:rPr>
              <w:t xml:space="preserve">0, </w:t>
            </w:r>
            <w:r w:rsidRPr="00333D19">
              <w:rPr>
                <w:lang w:val="tt-RU" w:eastAsia="ru-RU"/>
              </w:rPr>
              <w:t>37</w:t>
            </w:r>
            <w:r w:rsidRPr="00333D19">
              <w:rPr>
                <w:lang w:eastAsia="ru-RU"/>
              </w:rPr>
              <w:t xml:space="preserve">0 – </w:t>
            </w:r>
            <w:r w:rsidRPr="00333D19">
              <w:rPr>
                <w:lang w:val="tt-RU" w:eastAsia="ru-RU"/>
              </w:rPr>
              <w:t>14</w:t>
            </w:r>
            <w:r w:rsidRPr="00333D19">
              <w:rPr>
                <w:lang w:eastAsia="ru-RU"/>
              </w:rPr>
              <w:t>0</w:t>
            </w:r>
            <w:r w:rsidRPr="00333D19">
              <w:rPr>
                <w:lang w:val="tt-RU" w:eastAsia="ru-RU"/>
              </w:rPr>
              <w:t xml:space="preserve"> төрләре.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Выводят правило сложения трехзначных чисел, выч</w:t>
            </w:r>
            <w:r w:rsidR="00B92F21">
              <w:rPr>
                <w:lang w:eastAsia="ru-RU"/>
              </w:rPr>
              <w:t>итания трехзначных чисел. Решают задачи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14</w:t>
            </w:r>
            <w:r w:rsidR="00A57C24" w:rsidRPr="00333D19">
              <w:rPr>
                <w:lang w:val="tt-RU" w:eastAsia="ru-RU"/>
              </w:rPr>
              <w:t>.03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101.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Устные приёмы сложения вида </w:t>
            </w:r>
          </w:p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430 + 80</w:t>
            </w:r>
            <w:r w:rsidR="00A31079">
              <w:rPr>
                <w:lang w:val="tt-RU"/>
              </w:rPr>
              <w:t>.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Телдән кушу  алымының 430</w:t>
            </w:r>
            <w:r w:rsidRPr="00333D19">
              <w:rPr>
                <w:lang w:eastAsia="ru-RU"/>
              </w:rPr>
              <w:t xml:space="preserve"> + </w:t>
            </w:r>
            <w:r w:rsidRPr="00333D19">
              <w:rPr>
                <w:lang w:val="tt-RU" w:eastAsia="ru-RU"/>
              </w:rPr>
              <w:t>8</w:t>
            </w:r>
            <w:r w:rsidRPr="00333D19">
              <w:rPr>
                <w:lang w:eastAsia="ru-RU"/>
              </w:rPr>
              <w:t>0</w:t>
            </w:r>
            <w:r w:rsidRPr="00333D19">
              <w:rPr>
                <w:lang w:val="tt-RU" w:eastAsia="ru-RU"/>
              </w:rPr>
              <w:t xml:space="preserve"> төре.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Записывают цифрами числа. Объясняет способ сложения с опорой на рисунок</w:t>
            </w:r>
            <w:r w:rsidR="00F70057" w:rsidRPr="00333D19">
              <w:rPr>
                <w:lang w:eastAsia="ru-RU"/>
              </w:rPr>
              <w:t>. Решают задачи</w:t>
            </w:r>
            <w:r w:rsidRPr="00333D19">
              <w:rPr>
                <w:lang w:eastAsia="ru-RU"/>
              </w:rPr>
              <w:t>. Два способа сложения чисел.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15</w:t>
            </w:r>
            <w:r w:rsidR="00A57C24" w:rsidRPr="00333D19">
              <w:rPr>
                <w:lang w:val="tt-RU" w:eastAsia="ru-RU"/>
              </w:rPr>
              <w:t>.03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102</w:t>
            </w:r>
          </w:p>
        </w:tc>
        <w:tc>
          <w:tcPr>
            <w:tcW w:w="4819" w:type="dxa"/>
          </w:tcPr>
          <w:p w:rsidR="0075074E" w:rsidRPr="00333D19" w:rsidRDefault="0075074E" w:rsidP="0075074E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Контрольная работа № </w:t>
            </w:r>
            <w:r w:rsidRPr="00333D19">
              <w:rPr>
                <w:lang w:val="tt-RU" w:eastAsia="ru-RU"/>
              </w:rPr>
              <w:t>9</w:t>
            </w:r>
            <w:r w:rsidRPr="00333D19">
              <w:rPr>
                <w:lang w:eastAsia="ru-RU"/>
              </w:rPr>
              <w:t xml:space="preserve"> по теме: «Сложение и вычитание в пределах 1000» </w:t>
            </w:r>
            <w:r w:rsidRPr="00333D19">
              <w:t>У</w:t>
            </w:r>
            <w:r w:rsidRPr="00333D19">
              <w:rPr>
                <w:lang w:eastAsia="ru-RU"/>
              </w:rPr>
              <w:t>рок контроля.</w:t>
            </w:r>
          </w:p>
          <w:p w:rsidR="00A57C24" w:rsidRPr="00333D19" w:rsidRDefault="0075074E" w:rsidP="0075074E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“1000 гә кадәр кушу һәм алу ” темасы буенча контроль эш № 9.</w:t>
            </w:r>
          </w:p>
        </w:tc>
        <w:tc>
          <w:tcPr>
            <w:tcW w:w="7655" w:type="dxa"/>
          </w:tcPr>
          <w:p w:rsidR="00A57C24" w:rsidRPr="00333D19" w:rsidRDefault="0075074E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Контрольная работа № </w:t>
            </w:r>
            <w:r w:rsidRPr="00333D19">
              <w:rPr>
                <w:lang w:val="tt-RU" w:eastAsia="ru-RU"/>
              </w:rPr>
              <w:t>9</w:t>
            </w:r>
            <w:r w:rsidRPr="00333D19">
              <w:rPr>
                <w:lang w:eastAsia="ru-RU"/>
              </w:rPr>
              <w:t xml:space="preserve"> по теме: «Сложение и вычитание в пределах 1000».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16</w:t>
            </w:r>
            <w:r w:rsidR="00A57C24" w:rsidRPr="00333D19">
              <w:rPr>
                <w:lang w:val="tt-RU" w:eastAsia="ru-RU"/>
              </w:rPr>
              <w:t>.03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103.</w:t>
            </w:r>
          </w:p>
        </w:tc>
        <w:tc>
          <w:tcPr>
            <w:tcW w:w="4819" w:type="dxa"/>
          </w:tcPr>
          <w:p w:rsidR="0075074E" w:rsidRPr="00333D19" w:rsidRDefault="0075074E" w:rsidP="0075074E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Р</w:t>
            </w:r>
            <w:r w:rsidRPr="00333D19">
              <w:rPr>
                <w:lang w:val="tt-RU" w:eastAsia="ru-RU"/>
              </w:rPr>
              <w:t>абота над ошибками.</w:t>
            </w:r>
            <w:r w:rsidRPr="00333D19">
              <w:rPr>
                <w:lang w:eastAsia="ru-RU"/>
              </w:rPr>
              <w:t xml:space="preserve"> Площадь прямоугольника.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материала.Хаталар</w:t>
            </w:r>
            <w:r w:rsidRPr="00333D19">
              <w:rPr>
                <w:lang w:val="tt-RU" w:eastAsia="ru-RU"/>
              </w:rPr>
              <w:t>өстендә эш.</w:t>
            </w:r>
          </w:p>
          <w:p w:rsidR="00A57C24" w:rsidRPr="0075074E" w:rsidRDefault="00A57C24" w:rsidP="00A57C24">
            <w:pPr>
              <w:rPr>
                <w:lang w:val="tt-RU" w:eastAsia="ru-RU"/>
              </w:rPr>
            </w:pPr>
          </w:p>
        </w:tc>
        <w:tc>
          <w:tcPr>
            <w:tcW w:w="7655" w:type="dxa"/>
          </w:tcPr>
          <w:p w:rsidR="00A57C24" w:rsidRPr="00333D19" w:rsidRDefault="0075074E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Р.н.о. Измерение площади прямоугольника </w:t>
            </w:r>
            <w:r w:rsidR="00B92F21">
              <w:rPr>
                <w:lang w:eastAsia="ru-RU"/>
              </w:rPr>
              <w:t>двумя способами, чтение вывода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</w:p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17</w:t>
            </w:r>
            <w:r w:rsidR="004F04C5">
              <w:rPr>
                <w:lang w:val="tt-RU" w:eastAsia="ru-RU"/>
              </w:rPr>
              <w:t>.0</w:t>
            </w:r>
            <w:r w:rsidR="00C633E5">
              <w:rPr>
                <w:lang w:val="tt-RU" w:eastAsia="ru-RU"/>
              </w:rPr>
              <w:t>3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jc w:val="center"/>
              <w:rPr>
                <w:lang w:eastAsia="ru-RU"/>
              </w:rPr>
            </w:pPr>
            <w:r w:rsidRPr="00333D19">
              <w:rPr>
                <w:lang w:eastAsia="ru-RU"/>
              </w:rPr>
              <w:t>104.</w:t>
            </w:r>
          </w:p>
        </w:tc>
        <w:tc>
          <w:tcPr>
            <w:tcW w:w="4819" w:type="dxa"/>
          </w:tcPr>
          <w:p w:rsidR="0075074E" w:rsidRPr="00333D19" w:rsidRDefault="0075074E" w:rsidP="0075074E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Единицы площади.</w:t>
            </w:r>
          </w:p>
          <w:p w:rsidR="0075074E" w:rsidRPr="00333D19" w:rsidRDefault="0075074E" w:rsidP="0075074E">
            <w:pPr>
              <w:jc w:val="both"/>
              <w:rPr>
                <w:lang w:eastAsia="ru-RU"/>
              </w:rPr>
            </w:pP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75074E" w:rsidP="0075074E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Мәйдан берәмлекләре.</w:t>
            </w:r>
          </w:p>
        </w:tc>
        <w:tc>
          <w:tcPr>
            <w:tcW w:w="7655" w:type="dxa"/>
          </w:tcPr>
          <w:p w:rsidR="00A57C24" w:rsidRPr="00333D19" w:rsidRDefault="0075074E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Измерение площади фигур с помощью специальных мерок. Измерение площади фигур в квадратных сантиметрах.</w:t>
            </w:r>
            <w:r w:rsidR="00B92F21">
              <w:rPr>
                <w:lang w:eastAsia="ru-RU"/>
              </w:rPr>
              <w:t xml:space="preserve"> Вычисление значений выражений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21</w:t>
            </w:r>
            <w:r w:rsidR="00A57C24" w:rsidRPr="00333D19">
              <w:rPr>
                <w:lang w:val="tt-RU" w:eastAsia="ru-RU"/>
              </w:rPr>
              <w:t>.0</w:t>
            </w:r>
            <w:r w:rsidR="006664E6">
              <w:rPr>
                <w:lang w:val="tt-RU" w:eastAsia="ru-RU"/>
              </w:rPr>
              <w:t>3</w:t>
            </w:r>
          </w:p>
        </w:tc>
        <w:tc>
          <w:tcPr>
            <w:tcW w:w="992" w:type="dxa"/>
          </w:tcPr>
          <w:p w:rsidR="00A57C24" w:rsidRPr="008B3D63" w:rsidRDefault="00A57C24" w:rsidP="00A57C24">
            <w:pPr>
              <w:rPr>
                <w:lang w:val="tt-RU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105.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Турыпочмаклыкның мәйданы</w:t>
            </w:r>
            <w:r w:rsidR="00457CAF" w:rsidRPr="00333D19">
              <w:rPr>
                <w:lang w:val="tt-RU" w:eastAsia="ru-RU"/>
              </w:rPr>
              <w:t>.</w:t>
            </w:r>
            <w:r w:rsidR="0075074E" w:rsidRPr="00333D19">
              <w:rPr>
                <w:lang w:eastAsia="ru-RU"/>
              </w:rPr>
              <w:t xml:space="preserve"> Единицы площади, их обозначение и соотношение. Урок совершенствования ЗУН</w:t>
            </w:r>
            <w:r w:rsidR="0075074E" w:rsidRPr="00333D19">
              <w:rPr>
                <w:lang w:val="tt-RU" w:eastAsia="ru-RU"/>
              </w:rPr>
              <w:t xml:space="preserve"> Мәйдан берәмлекләре, аларның тамгаланышы һәм бәйләнеше.</w:t>
            </w:r>
          </w:p>
        </w:tc>
        <w:tc>
          <w:tcPr>
            <w:tcW w:w="7655" w:type="dxa"/>
          </w:tcPr>
          <w:p w:rsidR="00A57C24" w:rsidRPr="00333D19" w:rsidRDefault="0075074E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Логические задачи в картинках. Повторение понятий чётного, нечётного, трёхзначного и круглого чисел. Измерение площади в квадратных сантиметрах 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22</w:t>
            </w:r>
            <w:r w:rsidR="00EA7D21" w:rsidRPr="00333D19">
              <w:rPr>
                <w:lang w:val="tt-RU" w:eastAsia="ru-RU"/>
              </w:rPr>
              <w:t>.0</w:t>
            </w:r>
            <w:r w:rsidR="00D065E2">
              <w:rPr>
                <w:lang w:val="tt-RU" w:eastAsia="ru-RU"/>
              </w:rPr>
              <w:t>3</w:t>
            </w:r>
          </w:p>
        </w:tc>
        <w:tc>
          <w:tcPr>
            <w:tcW w:w="992" w:type="dxa"/>
          </w:tcPr>
          <w:p w:rsidR="00A57C24" w:rsidRPr="008B3D63" w:rsidRDefault="00A57C24" w:rsidP="00A57C24">
            <w:pPr>
              <w:rPr>
                <w:lang w:val="tt-RU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106.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8513B1">
              <w:rPr>
                <w:lang w:eastAsia="ru-RU"/>
              </w:rPr>
              <w:t>Практическая работа</w:t>
            </w:r>
            <w:r w:rsidRPr="00333D19">
              <w:rPr>
                <w:lang w:eastAsia="ru-RU"/>
              </w:rPr>
              <w:t xml:space="preserve"> по определению площади прямоугольника. Урок совершенствования ЗУН</w:t>
            </w:r>
            <w:r w:rsidRPr="00333D19">
              <w:rPr>
                <w:lang w:val="tt-RU" w:eastAsia="ru-RU"/>
              </w:rPr>
              <w:t xml:space="preserve"> Турыпочмаклыкның мәйданын табу буенчапрактик эш.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Измеряют длины сторон прямоугольников и вычисляют площади в квадратных сантиметрах.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23</w:t>
            </w:r>
            <w:r w:rsidR="00A57C24" w:rsidRPr="00333D19">
              <w:rPr>
                <w:lang w:val="tt-RU" w:eastAsia="ru-RU"/>
              </w:rPr>
              <w:t>.0</w:t>
            </w:r>
            <w:r w:rsidR="002E2CF2">
              <w:rPr>
                <w:lang w:val="tt-RU" w:eastAsia="ru-RU"/>
              </w:rPr>
              <w:t>3</w:t>
            </w:r>
          </w:p>
        </w:tc>
        <w:tc>
          <w:tcPr>
            <w:tcW w:w="992" w:type="dxa"/>
          </w:tcPr>
          <w:p w:rsidR="00A57C24" w:rsidRPr="008B3D63" w:rsidRDefault="00A57C24" w:rsidP="00A57C24">
            <w:pPr>
              <w:rPr>
                <w:lang w:val="tt-RU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107.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Деление с остатком.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Калдыклы бүлү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Составление выражений на деление с остатком по рисункам. Выполнение деления с остатком. Выбор знака </w:t>
            </w:r>
            <w:r w:rsidR="00B92F21">
              <w:rPr>
                <w:lang w:eastAsia="ru-RU"/>
              </w:rPr>
              <w:t>арифметического действия</w:t>
            </w:r>
            <w:r w:rsidRPr="00333D19">
              <w:rPr>
                <w:lang w:eastAsia="ru-RU"/>
              </w:rPr>
              <w:t xml:space="preserve">. </w:t>
            </w:r>
          </w:p>
        </w:tc>
        <w:tc>
          <w:tcPr>
            <w:tcW w:w="992" w:type="dxa"/>
          </w:tcPr>
          <w:p w:rsidR="00A57C24" w:rsidRPr="00630B63" w:rsidRDefault="002E2CF2" w:rsidP="00A57C24">
            <w:pPr>
              <w:rPr>
                <w:lang w:eastAsia="ru-RU"/>
              </w:rPr>
            </w:pPr>
            <w:r>
              <w:rPr>
                <w:lang w:val="tt-RU" w:eastAsia="ru-RU"/>
              </w:rPr>
              <w:t>2</w:t>
            </w:r>
            <w:r w:rsidR="006703D8">
              <w:rPr>
                <w:lang w:val="tt-RU" w:eastAsia="ru-RU"/>
              </w:rPr>
              <w:t>4</w:t>
            </w:r>
            <w:r w:rsidR="00A57C24" w:rsidRPr="00333D19">
              <w:rPr>
                <w:lang w:val="tt-RU" w:eastAsia="ru-RU"/>
              </w:rPr>
              <w:t>.0</w:t>
            </w:r>
            <w:r>
              <w:rPr>
                <w:lang w:eastAsia="ru-RU"/>
              </w:rPr>
              <w:t>3</w:t>
            </w:r>
          </w:p>
        </w:tc>
        <w:tc>
          <w:tcPr>
            <w:tcW w:w="992" w:type="dxa"/>
          </w:tcPr>
          <w:p w:rsidR="00A57C24" w:rsidRPr="008B3D63" w:rsidRDefault="00A57C24" w:rsidP="00A57C24">
            <w:pPr>
              <w:rPr>
                <w:lang w:val="tt-RU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108.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Алгоритм деления с остатком, использование его при вычислениях. Урок совершенствования ЗУН</w:t>
            </w:r>
            <w:r w:rsidRPr="00333D19">
              <w:rPr>
                <w:lang w:val="tt-RU" w:eastAsia="ru-RU"/>
              </w:rPr>
              <w:t xml:space="preserve"> Калдыклы бүлү алгоритмы, аны исәпләүләрдә куллану.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Выполнение деления с остатком. Проверка деления. Составление при</w:t>
            </w:r>
            <w:r w:rsidR="00B92F21">
              <w:rPr>
                <w:lang w:eastAsia="ru-RU"/>
              </w:rPr>
              <w:t>меров на деление по рисункам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04</w:t>
            </w:r>
            <w:r w:rsidR="00A57C24" w:rsidRPr="00333D19">
              <w:rPr>
                <w:lang w:val="tt-RU" w:eastAsia="ru-RU"/>
              </w:rPr>
              <w:t>.0</w:t>
            </w:r>
            <w:r w:rsidR="0075074E">
              <w:rPr>
                <w:lang w:val="tt-RU" w:eastAsia="ru-RU"/>
              </w:rPr>
              <w:t>4</w:t>
            </w:r>
          </w:p>
        </w:tc>
        <w:tc>
          <w:tcPr>
            <w:tcW w:w="992" w:type="dxa"/>
          </w:tcPr>
          <w:p w:rsidR="00A57C24" w:rsidRPr="008B3D63" w:rsidRDefault="00A57C24" w:rsidP="00A57C24">
            <w:pPr>
              <w:rPr>
                <w:lang w:val="tt-RU" w:eastAsia="ru-RU"/>
              </w:rPr>
            </w:pPr>
          </w:p>
        </w:tc>
      </w:tr>
      <w:tr w:rsidR="00A57C24" w:rsidRPr="00333D19" w:rsidTr="00844676">
        <w:trPr>
          <w:trHeight w:val="640"/>
        </w:trPr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109.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Километр.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844676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Километр.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Определение по рисункам, чт</w:t>
            </w:r>
            <w:r w:rsidR="00B92F21">
              <w:rPr>
                <w:lang w:eastAsia="ru-RU"/>
              </w:rPr>
              <w:t>о измеряют в километрах</w:t>
            </w:r>
            <w:r w:rsidRPr="00333D19">
              <w:rPr>
                <w:lang w:eastAsia="ru-RU"/>
              </w:rPr>
              <w:t>. Решение неравенств. Решение задачи. Выполн</w:t>
            </w:r>
            <w:r w:rsidR="00F70057" w:rsidRPr="00333D19">
              <w:rPr>
                <w:lang w:eastAsia="ru-RU"/>
              </w:rPr>
              <w:t>ение деления с остатком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05</w:t>
            </w:r>
            <w:r w:rsidR="00A57C24" w:rsidRPr="00333D19">
              <w:rPr>
                <w:lang w:val="tt-RU" w:eastAsia="ru-RU"/>
              </w:rPr>
              <w:t>.0</w:t>
            </w:r>
            <w:r w:rsidR="0075074E">
              <w:rPr>
                <w:lang w:val="tt-RU" w:eastAsia="ru-RU"/>
              </w:rPr>
              <w:t>4</w:t>
            </w:r>
          </w:p>
        </w:tc>
        <w:tc>
          <w:tcPr>
            <w:tcW w:w="992" w:type="dxa"/>
          </w:tcPr>
          <w:p w:rsidR="00A57C24" w:rsidRPr="008B3D63" w:rsidRDefault="00A57C24" w:rsidP="00A57C24">
            <w:pPr>
              <w:rPr>
                <w:lang w:val="tt-RU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110.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Километр. Единицы длины и их соотношения. Урок совершенствования </w:t>
            </w:r>
            <w:r w:rsidRPr="00333D19">
              <w:rPr>
                <w:lang w:eastAsia="ru-RU"/>
              </w:rPr>
              <w:lastRenderedPageBreak/>
              <w:t>ЗУН Километр.</w:t>
            </w:r>
            <w:r w:rsidRPr="00333D19">
              <w:rPr>
                <w:lang w:val="tt-RU" w:eastAsia="ru-RU"/>
              </w:rPr>
              <w:t xml:space="preserve"> Озынлык үлчәү берәмлеге.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Решение задач на определение расстояния. Сравнение именованных чисел. Вычисл</w:t>
            </w:r>
            <w:r w:rsidR="00B92F21">
              <w:rPr>
                <w:lang w:eastAsia="ru-RU"/>
              </w:rPr>
              <w:t>ение значений выражений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06</w:t>
            </w:r>
            <w:r w:rsidR="00A57C24" w:rsidRPr="00333D19">
              <w:rPr>
                <w:lang w:val="tt-RU" w:eastAsia="ru-RU"/>
              </w:rPr>
              <w:t>.0</w:t>
            </w:r>
            <w:r w:rsidR="0075074E">
              <w:rPr>
                <w:lang w:val="tt-RU" w:eastAsia="ru-RU"/>
              </w:rPr>
              <w:t>4</w:t>
            </w:r>
          </w:p>
        </w:tc>
        <w:tc>
          <w:tcPr>
            <w:tcW w:w="992" w:type="dxa"/>
          </w:tcPr>
          <w:p w:rsidR="00A57C24" w:rsidRPr="008B3D63" w:rsidRDefault="00A57C24" w:rsidP="00A57C24">
            <w:pPr>
              <w:rPr>
                <w:lang w:val="tt-RU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111.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Письменные приёмы сложения и вычитания вида 325 + 143, 468 – 143.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Язмача кушу һәм алу алымының 325 + 143, 468 – 143төре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Правило записи вычислений в столбик. Сложение и вычитание в столбик. Решение задач. Определение правила составления вы</w:t>
            </w:r>
            <w:r w:rsidR="00F70057" w:rsidRPr="00333D19">
              <w:rPr>
                <w:lang w:eastAsia="ru-RU"/>
              </w:rPr>
              <w:t>ражений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07</w:t>
            </w:r>
            <w:r w:rsidR="00A57C24" w:rsidRPr="00333D19">
              <w:rPr>
                <w:lang w:val="tt-RU" w:eastAsia="ru-RU"/>
              </w:rPr>
              <w:t>.0</w:t>
            </w:r>
            <w:r w:rsidR="0075074E">
              <w:rPr>
                <w:lang w:val="tt-RU" w:eastAsia="ru-RU"/>
              </w:rPr>
              <w:t>4</w:t>
            </w:r>
          </w:p>
        </w:tc>
        <w:tc>
          <w:tcPr>
            <w:tcW w:w="992" w:type="dxa"/>
          </w:tcPr>
          <w:p w:rsidR="00A57C24" w:rsidRPr="008B3D63" w:rsidRDefault="00A57C24" w:rsidP="00A57C24">
            <w:pPr>
              <w:rPr>
                <w:lang w:val="tt-RU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112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Письменные приёмы сложения и вычитания вида 457 + 26, 457 + 126,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764 – 35, 764 – 235.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457CAF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Язмача кушу һәм алу алымының 457 + 26, 457 + 126,764 – 35, 764 – 235 төре</w:t>
            </w:r>
            <w:r w:rsidR="00457CAF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Записывают выражения столбиков и выполняют действия. Решают задачи. Выпол</w:t>
            </w:r>
            <w:r w:rsidR="00B92F21">
              <w:rPr>
                <w:lang w:eastAsia="ru-RU"/>
              </w:rPr>
              <w:t>няют деление с остатком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11</w:t>
            </w:r>
            <w:r w:rsidR="00A57C24" w:rsidRPr="00333D19">
              <w:rPr>
                <w:lang w:val="tt-RU" w:eastAsia="ru-RU"/>
              </w:rPr>
              <w:t>.0</w:t>
            </w:r>
            <w:r w:rsidR="0075074E">
              <w:rPr>
                <w:lang w:val="tt-RU" w:eastAsia="ru-RU"/>
              </w:rPr>
              <w:t>4</w:t>
            </w:r>
          </w:p>
        </w:tc>
        <w:tc>
          <w:tcPr>
            <w:tcW w:w="992" w:type="dxa"/>
          </w:tcPr>
          <w:p w:rsidR="00A57C24" w:rsidRPr="00F06BA0" w:rsidRDefault="00A57C24" w:rsidP="00A57C24">
            <w:pPr>
              <w:rPr>
                <w:lang w:val="en-US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113.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Письменные приёмы сложения и вычитания. Алгоритм сложения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и вычитания трёхзначных чисел. Урок совершенствования ЗУН</w:t>
            </w:r>
          </w:p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Өчурынлы саннарны кушу һәм алу алгоритмы.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Записывают выражения столбиком и определяют их значение.  Делают проверку. Решают задачу. Вычисляют площадь прямоугольника в</w:t>
            </w:r>
            <w:r w:rsidR="00B92F21">
              <w:rPr>
                <w:lang w:eastAsia="ru-RU"/>
              </w:rPr>
              <w:t xml:space="preserve"> квадратных сантиметрах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12</w:t>
            </w:r>
            <w:r w:rsidR="00A57C24" w:rsidRPr="00333D19">
              <w:rPr>
                <w:lang w:val="tt-RU" w:eastAsia="ru-RU"/>
              </w:rPr>
              <w:t>.0</w:t>
            </w:r>
            <w:r w:rsidR="0075074E">
              <w:rPr>
                <w:lang w:val="tt-RU" w:eastAsia="ru-RU"/>
              </w:rPr>
              <w:t>4</w:t>
            </w:r>
          </w:p>
        </w:tc>
        <w:tc>
          <w:tcPr>
            <w:tcW w:w="992" w:type="dxa"/>
          </w:tcPr>
          <w:p w:rsidR="00A57C24" w:rsidRPr="00F06BA0" w:rsidRDefault="00A57C24" w:rsidP="00A57C24">
            <w:pPr>
              <w:rPr>
                <w:lang w:val="en-US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114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Урок повторения и самоконтроля.</w:t>
            </w:r>
            <w:r w:rsidRPr="00333D19">
              <w:rPr>
                <w:u w:val="single"/>
                <w:lang w:eastAsia="ru-RU"/>
              </w:rPr>
              <w:t>Тест.</w:t>
            </w:r>
            <w:r w:rsidRPr="00333D19">
              <w:rPr>
                <w:lang w:eastAsia="ru-RU"/>
              </w:rPr>
              <w:t>Урок совершенствования ЗУН</w:t>
            </w:r>
            <w:r w:rsidRPr="00333D19">
              <w:rPr>
                <w:lang w:val="tt-RU" w:eastAsia="ru-RU"/>
              </w:rPr>
              <w:t xml:space="preserve"> Кабатлау һәм үз-үзеңне тикшерү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Подготовка к контрольной работе по материалам упражнений </w:t>
            </w:r>
            <w:r w:rsidR="00F70057" w:rsidRPr="00333D19"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13</w:t>
            </w:r>
            <w:r w:rsidR="00A57C24" w:rsidRPr="00333D19">
              <w:rPr>
                <w:lang w:val="tt-RU" w:eastAsia="ru-RU"/>
              </w:rPr>
              <w:t>.04</w:t>
            </w:r>
          </w:p>
        </w:tc>
        <w:tc>
          <w:tcPr>
            <w:tcW w:w="992" w:type="dxa"/>
          </w:tcPr>
          <w:p w:rsidR="00A57C24" w:rsidRPr="00B92F21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115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Контрольная рабо</w:t>
            </w:r>
            <w:r w:rsidR="00AB47FB" w:rsidRPr="00333D19">
              <w:rPr>
                <w:lang w:eastAsia="ru-RU"/>
              </w:rPr>
              <w:t>та №</w:t>
            </w:r>
            <w:r w:rsidR="00AB47FB" w:rsidRPr="00333D19">
              <w:rPr>
                <w:lang w:val="tt-RU" w:eastAsia="ru-RU"/>
              </w:rPr>
              <w:t>10</w:t>
            </w:r>
            <w:r w:rsidRPr="00333D19">
              <w:rPr>
                <w:lang w:eastAsia="ru-RU"/>
              </w:rPr>
              <w:t xml:space="preserve"> по теме: «Письменная нумерация в пределах 1000».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контроля.</w:t>
            </w:r>
            <w:r w:rsidRPr="00333D19">
              <w:rPr>
                <w:lang w:val="tt-RU" w:eastAsia="ru-RU"/>
              </w:rPr>
              <w:t xml:space="preserve"> “1000 гә кадәр язма</w:t>
            </w:r>
            <w:r w:rsidRPr="00333D19">
              <w:rPr>
                <w:lang w:eastAsia="ru-RU"/>
              </w:rPr>
              <w:t>нумерация</w:t>
            </w:r>
            <w:r w:rsidR="00AB47FB" w:rsidRPr="00333D19">
              <w:rPr>
                <w:lang w:val="tt-RU" w:eastAsia="ru-RU"/>
              </w:rPr>
              <w:t>” темасы буенча контроль эш</w:t>
            </w:r>
            <w:r w:rsidR="009B4316">
              <w:rPr>
                <w:lang w:val="tt-RU" w:eastAsia="ru-RU"/>
              </w:rPr>
              <w:t>.</w:t>
            </w:r>
            <w:r w:rsidR="00AB47FB" w:rsidRPr="00333D19">
              <w:rPr>
                <w:lang w:val="tt-RU" w:eastAsia="ru-RU"/>
              </w:rPr>
              <w:t xml:space="preserve"> № 10</w:t>
            </w:r>
            <w:r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B47FB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Контрольная работа №</w:t>
            </w:r>
            <w:r w:rsidRPr="00333D19">
              <w:rPr>
                <w:lang w:val="tt-RU" w:eastAsia="ru-RU"/>
              </w:rPr>
              <w:t>10</w:t>
            </w:r>
            <w:r w:rsidR="00A57C24" w:rsidRPr="00333D19">
              <w:rPr>
                <w:lang w:eastAsia="ru-RU"/>
              </w:rPr>
              <w:t xml:space="preserve"> по теме: «Письменная нумерация в пределах 1000».</w:t>
            </w:r>
          </w:p>
          <w:p w:rsidR="00A57C24" w:rsidRPr="00333D19" w:rsidRDefault="00A57C24" w:rsidP="00A57C24">
            <w:pPr>
              <w:rPr>
                <w:lang w:eastAsia="ru-RU"/>
              </w:rPr>
            </w:pP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14</w:t>
            </w:r>
            <w:r w:rsidR="00A57C24" w:rsidRPr="00333D19">
              <w:rPr>
                <w:lang w:val="tt-RU" w:eastAsia="ru-RU"/>
              </w:rPr>
              <w:t>.04</w:t>
            </w:r>
          </w:p>
        </w:tc>
        <w:tc>
          <w:tcPr>
            <w:tcW w:w="992" w:type="dxa"/>
          </w:tcPr>
          <w:p w:rsidR="00A57C24" w:rsidRPr="005F4C15" w:rsidRDefault="00A57C24" w:rsidP="00A57C24">
            <w:pPr>
              <w:rPr>
                <w:lang w:val="tt-RU"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116</w:t>
            </w:r>
          </w:p>
        </w:tc>
        <w:tc>
          <w:tcPr>
            <w:tcW w:w="4819" w:type="dxa"/>
          </w:tcPr>
          <w:p w:rsidR="00A57C24" w:rsidRPr="00333D19" w:rsidRDefault="00A57C24" w:rsidP="00585E85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Умножение круглых сотен.</w:t>
            </w:r>
            <w:r w:rsidRPr="00333D19">
              <w:rPr>
                <w:lang w:val="tt-RU" w:eastAsia="ru-RU"/>
              </w:rPr>
              <w:t>Түгәрәк йөзләрне тапкырлау.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Объясняют умножение к</w:t>
            </w:r>
            <w:r w:rsidR="00B92F21">
              <w:rPr>
                <w:lang w:eastAsia="ru-RU"/>
              </w:rPr>
              <w:t>руглых сотен по рисунку</w:t>
            </w:r>
            <w:r w:rsidRPr="00333D19">
              <w:rPr>
                <w:lang w:eastAsia="ru-RU"/>
              </w:rPr>
              <w:t>. Выполняют вычисления по образцу. Решают задачи. Опре</w:t>
            </w:r>
            <w:r w:rsidR="00AB47FB" w:rsidRPr="00333D19">
              <w:rPr>
                <w:lang w:eastAsia="ru-RU"/>
              </w:rPr>
              <w:t>деляют площадь квадрата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18</w:t>
            </w:r>
            <w:r w:rsidR="00A57C24" w:rsidRPr="00333D19">
              <w:rPr>
                <w:lang w:val="tt-RU" w:eastAsia="ru-RU"/>
              </w:rPr>
              <w:t>.04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117</w:t>
            </w:r>
          </w:p>
        </w:tc>
        <w:tc>
          <w:tcPr>
            <w:tcW w:w="4819" w:type="dxa"/>
          </w:tcPr>
          <w:p w:rsidR="00A57C24" w:rsidRPr="00333D19" w:rsidRDefault="00A57C24" w:rsidP="00585E85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Прием умножения круглых сотен, основанный на знании разрядного состава трёхзначного числа</w:t>
            </w:r>
            <w:r w:rsidR="00F356AC" w:rsidRPr="00333D19">
              <w:rPr>
                <w:lang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Вычисляют умножение круглых сотен. Объясняют, что означают выражения к задаче. Выполняют практическую работу с опреде</w:t>
            </w:r>
            <w:r w:rsidR="00B92F21">
              <w:rPr>
                <w:lang w:eastAsia="ru-RU"/>
              </w:rPr>
              <w:t>лением площади квадрата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19</w:t>
            </w:r>
            <w:r w:rsidR="00A57C24" w:rsidRPr="00333D19">
              <w:rPr>
                <w:lang w:val="tt-RU" w:eastAsia="ru-RU"/>
              </w:rPr>
              <w:t>.04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rPr>
          <w:trHeight w:val="438"/>
        </w:trPr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118</w:t>
            </w:r>
          </w:p>
        </w:tc>
        <w:tc>
          <w:tcPr>
            <w:tcW w:w="4819" w:type="dxa"/>
          </w:tcPr>
          <w:p w:rsidR="00A57C24" w:rsidRPr="00333D19" w:rsidRDefault="00A57C24" w:rsidP="00EB1622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Деление круглых сотен.</w:t>
            </w:r>
            <w:r w:rsidRPr="00333D19">
              <w:rPr>
                <w:lang w:val="tt-RU" w:eastAsia="ru-RU"/>
              </w:rPr>
              <w:t>Түгәрәк йөзләрне бүлү.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По рисунку объясняют деление круглых сотен. Выполняю</w:t>
            </w:r>
            <w:r w:rsidR="00B92F21">
              <w:rPr>
                <w:lang w:eastAsia="ru-RU"/>
              </w:rPr>
              <w:t>т вычисления по образцу</w:t>
            </w:r>
            <w:r w:rsidRPr="00333D19">
              <w:rPr>
                <w:lang w:eastAsia="ru-RU"/>
              </w:rPr>
              <w:t xml:space="preserve">. Решают задачи. Определяют закономерность </w:t>
            </w:r>
            <w:r w:rsidR="00B92F21">
              <w:rPr>
                <w:lang w:eastAsia="ru-RU"/>
              </w:rPr>
              <w:t>в составлении выражений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6703D8">
              <w:rPr>
                <w:lang w:val="tt-RU" w:eastAsia="ru-RU"/>
              </w:rPr>
              <w:t>0</w:t>
            </w:r>
            <w:r w:rsidRPr="00333D19">
              <w:rPr>
                <w:lang w:val="tt-RU" w:eastAsia="ru-RU"/>
              </w:rPr>
              <w:t>.04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119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Сведение деления круглых сотен в простейших случаях к делению однозначных чисел.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 xml:space="preserve">рок изучение нового </w:t>
            </w:r>
            <w:r w:rsidRPr="00333D19">
              <w:rPr>
                <w:lang w:eastAsia="ru-RU"/>
              </w:rPr>
              <w:lastRenderedPageBreak/>
              <w:t>материала</w:t>
            </w:r>
            <w:r w:rsidR="00E550B7">
              <w:rPr>
                <w:lang w:val="tt-RU" w:eastAsia="ru-RU"/>
              </w:rPr>
              <w:t>.</w:t>
            </w:r>
            <w:r w:rsidRPr="00333D19">
              <w:rPr>
                <w:lang w:val="tt-RU" w:eastAsia="ru-RU"/>
              </w:rPr>
              <w:t>Түгәрәк санны берурынлы санга бүлүнең гади очрагы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Вычисляют значение выражений удобными способами. Решают задачи. Восстанавливают знаки арифметических дейс</w:t>
            </w:r>
            <w:r w:rsidR="00B92F21">
              <w:rPr>
                <w:lang w:eastAsia="ru-RU"/>
              </w:rPr>
              <w:t>твий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21</w:t>
            </w:r>
            <w:r w:rsidR="00A57C24" w:rsidRPr="00333D19">
              <w:rPr>
                <w:lang w:val="tt-RU" w:eastAsia="ru-RU"/>
              </w:rPr>
              <w:t>.04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lastRenderedPageBreak/>
              <w:t>120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Единицы массы. Грамм.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Масса үлчәү берәмлекләре. Грамм.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Знакомятся с единицей измерения массы мелких предметов. Решают задачу на определение массы покупки. Строят квадрат заданной площади</w:t>
            </w:r>
            <w:r w:rsidR="00B92F21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25</w:t>
            </w:r>
            <w:r w:rsidR="00EA7D21" w:rsidRPr="00333D19">
              <w:rPr>
                <w:lang w:val="tt-RU" w:eastAsia="ru-RU"/>
              </w:rPr>
              <w:t>.0</w:t>
            </w:r>
            <w:r w:rsidR="00E77BDE" w:rsidRPr="00333D19">
              <w:rPr>
                <w:lang w:val="tt-RU" w:eastAsia="ru-RU"/>
              </w:rPr>
              <w:t>4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121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Соотношение между граммом и килограммом.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E550B7">
              <w:rPr>
                <w:lang w:val="tt-RU" w:eastAsia="ru-RU"/>
              </w:rPr>
              <w:t>.</w:t>
            </w:r>
            <w:r w:rsidRPr="00333D19">
              <w:rPr>
                <w:lang w:val="tt-RU" w:eastAsia="ru-RU"/>
              </w:rPr>
              <w:t>Грамм һәм килограмм арасындагы бәйләнеш.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Измерение массы предметов. Установление соотношения между единицами массы. Решение задач. </w:t>
            </w:r>
            <w:r w:rsidR="00AB47FB" w:rsidRPr="00333D19">
              <w:rPr>
                <w:lang w:eastAsia="ru-RU"/>
              </w:rPr>
              <w:t xml:space="preserve">Решение неравенств 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26</w:t>
            </w:r>
            <w:r w:rsidR="00AB7AAB" w:rsidRPr="00333D19">
              <w:rPr>
                <w:lang w:val="tt-RU" w:eastAsia="ru-RU"/>
              </w:rPr>
              <w:t>.0</w:t>
            </w:r>
            <w:r w:rsidR="000E529D">
              <w:rPr>
                <w:lang w:val="tt-RU" w:eastAsia="ru-RU"/>
              </w:rPr>
              <w:t>4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122</w:t>
            </w:r>
          </w:p>
        </w:tc>
        <w:tc>
          <w:tcPr>
            <w:tcW w:w="4819" w:type="dxa"/>
          </w:tcPr>
          <w:p w:rsidR="00A57C24" w:rsidRPr="00E550B7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eastAsia="ru-RU"/>
              </w:rPr>
              <w:t>Устные приёмы умножения и деления чисел в пределах 1000.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="00E550B7">
              <w:rPr>
                <w:lang w:val="tt-RU" w:eastAsia="ru-RU"/>
              </w:rPr>
              <w:t>.</w:t>
            </w:r>
          </w:p>
          <w:p w:rsidR="00A57C24" w:rsidRPr="00333D19" w:rsidRDefault="00A57C24" w:rsidP="00A57C24">
            <w:pPr>
              <w:jc w:val="both"/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Телдән берурынлы санга тапкырлау алымнары.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Новая запись умножения. Решение задач.</w:t>
            </w:r>
            <w:r w:rsidR="00B92F21">
              <w:rPr>
                <w:lang w:eastAsia="ru-RU"/>
              </w:rPr>
              <w:t xml:space="preserve"> Вычисления по образцу</w:t>
            </w:r>
            <w:r w:rsidRPr="00333D19">
              <w:rPr>
                <w:lang w:eastAsia="ru-RU"/>
              </w:rPr>
              <w:t xml:space="preserve">. Выделение в числах десятков. 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27</w:t>
            </w:r>
            <w:r w:rsidR="007F4785" w:rsidRPr="00333D19">
              <w:rPr>
                <w:lang w:val="tt-RU" w:eastAsia="ru-RU"/>
              </w:rPr>
              <w:t>.0</w:t>
            </w:r>
            <w:r w:rsidR="00D065E2">
              <w:rPr>
                <w:lang w:val="tt-RU" w:eastAsia="ru-RU"/>
              </w:rPr>
              <w:t>4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123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 xml:space="preserve">Письменные приёмы сложения и вычитания чисел в </w:t>
            </w:r>
            <w:r w:rsidRPr="00051079">
              <w:rPr>
                <w:lang w:eastAsia="ru-RU"/>
              </w:rPr>
              <w:t xml:space="preserve">пределах 1000. Самостоятельная работа. </w:t>
            </w:r>
            <w:r w:rsidRPr="00333D19">
              <w:rPr>
                <w:lang w:eastAsia="ru-RU"/>
              </w:rPr>
              <w:t>Урок совершенствования ЗУН</w:t>
            </w:r>
            <w:r w:rsidRPr="00333D19">
              <w:rPr>
                <w:lang w:val="tt-RU" w:eastAsia="ru-RU"/>
              </w:rPr>
              <w:t>. 1000 гә кадәр саннарны язмакушу һәм алу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Выполняют записи столбиком и вычисляют значение выражений. Самостоят</w:t>
            </w:r>
            <w:r w:rsidR="00B92F21">
              <w:rPr>
                <w:lang w:eastAsia="ru-RU"/>
              </w:rPr>
              <w:t>ельная работа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6703D8" w:rsidRDefault="006703D8" w:rsidP="00A57C24">
            <w:pPr>
              <w:rPr>
                <w:lang w:eastAsia="ru-RU"/>
              </w:rPr>
            </w:pPr>
            <w:r>
              <w:rPr>
                <w:lang w:eastAsia="ru-RU"/>
              </w:rPr>
              <w:t>28</w:t>
            </w:r>
            <w:r w:rsidR="00A57C24" w:rsidRPr="00333D19">
              <w:rPr>
                <w:lang w:val="tt-RU" w:eastAsia="ru-RU"/>
              </w:rPr>
              <w:t>.0</w:t>
            </w:r>
            <w:r>
              <w:rPr>
                <w:lang w:eastAsia="ru-RU"/>
              </w:rPr>
              <w:t>4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124</w:t>
            </w:r>
          </w:p>
        </w:tc>
        <w:tc>
          <w:tcPr>
            <w:tcW w:w="4819" w:type="dxa"/>
          </w:tcPr>
          <w:p w:rsidR="00A57C24" w:rsidRPr="00333D19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Письменные приёмы умножения на однозначное число вида 423 </w:t>
            </w:r>
            <w:r w:rsidRPr="00333D19">
              <w:rPr>
                <w:lang w:val="en-US" w:eastAsia="ru-RU"/>
              </w:rPr>
              <w:t>x</w:t>
            </w:r>
            <w:r w:rsidRPr="00333D19">
              <w:rPr>
                <w:lang w:eastAsia="ru-RU"/>
              </w:rPr>
              <w:t xml:space="preserve"> 2.       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Берурынлы санга язмача тапкырлау алымының </w:t>
            </w:r>
            <w:r w:rsidRPr="00333D19">
              <w:rPr>
                <w:lang w:eastAsia="ru-RU"/>
              </w:rPr>
              <w:t xml:space="preserve">423 </w:t>
            </w:r>
            <w:r w:rsidRPr="00333D19">
              <w:rPr>
                <w:lang w:val="en-US" w:eastAsia="ru-RU"/>
              </w:rPr>
              <w:t>x</w:t>
            </w:r>
            <w:r w:rsidRPr="00333D19">
              <w:rPr>
                <w:lang w:eastAsia="ru-RU"/>
              </w:rPr>
              <w:t xml:space="preserve"> 2</w:t>
            </w:r>
            <w:r w:rsidRPr="00333D19">
              <w:rPr>
                <w:lang w:val="tt-RU" w:eastAsia="ru-RU"/>
              </w:rPr>
              <w:t xml:space="preserve"> төре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Рассматривают рисунок и определяют, как выполнено умножение. Выполняют вычисления в стол</w:t>
            </w:r>
            <w:r w:rsidR="00B92F21">
              <w:rPr>
                <w:lang w:eastAsia="ru-RU"/>
              </w:rPr>
              <w:t>бик. Решают неравенство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7F4785" w:rsidP="00A57C24">
            <w:pPr>
              <w:rPr>
                <w:lang w:val="en-US" w:eastAsia="ru-RU"/>
              </w:rPr>
            </w:pPr>
            <w:r w:rsidRPr="00333D19">
              <w:rPr>
                <w:lang w:val="en-US" w:eastAsia="ru-RU"/>
              </w:rPr>
              <w:t>0</w:t>
            </w:r>
            <w:r w:rsidR="006703D8">
              <w:rPr>
                <w:lang w:val="tt-RU" w:eastAsia="ru-RU"/>
              </w:rPr>
              <w:t>2</w:t>
            </w:r>
            <w:r w:rsidR="00A57C24" w:rsidRPr="00333D19">
              <w:rPr>
                <w:lang w:val="tt-RU" w:eastAsia="ru-RU"/>
              </w:rPr>
              <w:t>.0</w:t>
            </w:r>
            <w:r w:rsidR="00464662" w:rsidRPr="00333D19">
              <w:rPr>
                <w:lang w:val="en-US" w:eastAsia="ru-RU"/>
              </w:rPr>
              <w:t>5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A57C24" w:rsidRPr="00333D19" w:rsidTr="00457CAF">
        <w:tc>
          <w:tcPr>
            <w:tcW w:w="710" w:type="dxa"/>
          </w:tcPr>
          <w:p w:rsidR="00A57C24" w:rsidRPr="00333D19" w:rsidRDefault="00A57C24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125</w:t>
            </w:r>
          </w:p>
        </w:tc>
        <w:tc>
          <w:tcPr>
            <w:tcW w:w="4819" w:type="dxa"/>
          </w:tcPr>
          <w:p w:rsidR="00A57C24" w:rsidRPr="00CB4A0F" w:rsidRDefault="00A57C24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Письменные приёмы умножения на однозначное число с переходом через разряд вида 46 </w:t>
            </w:r>
            <w:r w:rsidRPr="00333D19">
              <w:rPr>
                <w:lang w:val="en-US" w:eastAsia="ru-RU"/>
              </w:rPr>
              <w:t>x</w:t>
            </w:r>
            <w:r w:rsidRPr="00333D19">
              <w:rPr>
                <w:lang w:eastAsia="ru-RU"/>
              </w:rPr>
              <w:t xml:space="preserve"> 3.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Берурынлы санга разряд аша күчеп язмача тапкырлау алымының </w:t>
            </w:r>
            <w:r w:rsidRPr="00333D19">
              <w:rPr>
                <w:lang w:eastAsia="ru-RU"/>
              </w:rPr>
              <w:t>4</w:t>
            </w:r>
            <w:r w:rsidRPr="00333D19">
              <w:rPr>
                <w:lang w:val="tt-RU" w:eastAsia="ru-RU"/>
              </w:rPr>
              <w:t>6</w:t>
            </w:r>
            <w:r w:rsidRPr="00333D19">
              <w:rPr>
                <w:lang w:val="en-US" w:eastAsia="ru-RU"/>
              </w:rPr>
              <w:t>x</w:t>
            </w:r>
            <w:r w:rsidRPr="00333D19">
              <w:rPr>
                <w:lang w:val="tt-RU" w:eastAsia="ru-RU"/>
              </w:rPr>
              <w:t>3 төре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7655" w:type="dxa"/>
          </w:tcPr>
          <w:p w:rsidR="00A57C24" w:rsidRPr="00333D19" w:rsidRDefault="00A57C24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Рассматривают способ вычисления вида 46 </w:t>
            </w:r>
            <w:r w:rsidRPr="00333D19">
              <w:rPr>
                <w:lang w:val="en-US" w:eastAsia="ru-RU"/>
              </w:rPr>
              <w:t>x</w:t>
            </w:r>
            <w:r w:rsidRPr="00333D19">
              <w:rPr>
                <w:lang w:eastAsia="ru-RU"/>
              </w:rPr>
              <w:t xml:space="preserve"> 3. Вычисляют произведения по обра</w:t>
            </w:r>
            <w:r w:rsidR="00F70057" w:rsidRPr="00333D19">
              <w:rPr>
                <w:lang w:eastAsia="ru-RU"/>
              </w:rPr>
              <w:t xml:space="preserve">зцу. Решают задачи 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A57C24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03</w:t>
            </w:r>
            <w:r w:rsidR="00A57C24" w:rsidRPr="00333D19">
              <w:rPr>
                <w:lang w:val="tt-RU" w:eastAsia="ru-RU"/>
              </w:rPr>
              <w:t>.05</w:t>
            </w:r>
          </w:p>
        </w:tc>
        <w:tc>
          <w:tcPr>
            <w:tcW w:w="992" w:type="dxa"/>
          </w:tcPr>
          <w:p w:rsidR="00A57C24" w:rsidRPr="00333D19" w:rsidRDefault="00A57C24" w:rsidP="00A57C24">
            <w:pPr>
              <w:rPr>
                <w:lang w:eastAsia="ru-RU"/>
              </w:rPr>
            </w:pPr>
          </w:p>
        </w:tc>
      </w:tr>
      <w:tr w:rsidR="007F4785" w:rsidRPr="00333D19" w:rsidTr="00457CAF">
        <w:trPr>
          <w:trHeight w:val="1656"/>
        </w:trPr>
        <w:tc>
          <w:tcPr>
            <w:tcW w:w="710" w:type="dxa"/>
          </w:tcPr>
          <w:p w:rsidR="007F4785" w:rsidRPr="00333D19" w:rsidRDefault="007F4785" w:rsidP="00A57C24">
            <w:pPr>
              <w:rPr>
                <w:lang w:eastAsia="ru-RU"/>
              </w:rPr>
            </w:pPr>
          </w:p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12</w:t>
            </w:r>
            <w:r w:rsidRPr="00333D19">
              <w:rPr>
                <w:lang w:val="tt-RU" w:eastAsia="ru-RU"/>
              </w:rPr>
              <w:t>6</w:t>
            </w:r>
          </w:p>
        </w:tc>
        <w:tc>
          <w:tcPr>
            <w:tcW w:w="4819" w:type="dxa"/>
          </w:tcPr>
          <w:p w:rsidR="007F4785" w:rsidRPr="00333D19" w:rsidRDefault="007F4785" w:rsidP="00457CAF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Письменные приёмы умножения на однозначное число с двумя переходами через разряд вида 238 </w:t>
            </w:r>
            <w:r w:rsidRPr="00333D19">
              <w:rPr>
                <w:lang w:val="en-US" w:eastAsia="ru-RU"/>
              </w:rPr>
              <w:t>x</w:t>
            </w:r>
            <w:r w:rsidRPr="00333D19">
              <w:rPr>
                <w:lang w:eastAsia="ru-RU"/>
              </w:rPr>
              <w:t xml:space="preserve"> 4.     </w:t>
            </w:r>
            <w:r w:rsidRPr="00333D19">
              <w:t>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Берурынлы санга разряд аша күчеп язмача тапкырлау алымының 238</w:t>
            </w:r>
            <w:r w:rsidRPr="00333D19">
              <w:rPr>
                <w:lang w:val="en-US" w:eastAsia="ru-RU"/>
              </w:rPr>
              <w:t>x</w:t>
            </w:r>
            <w:r w:rsidRPr="00333D19">
              <w:rPr>
                <w:lang w:val="tt-RU" w:eastAsia="ru-RU"/>
              </w:rPr>
              <w:t>4 төре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Рассматривают письменные приёмы умножения на однозначное число с двумя переходами через разряд вида </w:t>
            </w:r>
          </w:p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238 </w:t>
            </w:r>
            <w:r w:rsidRPr="00333D19">
              <w:rPr>
                <w:lang w:val="en-US" w:eastAsia="ru-RU"/>
              </w:rPr>
              <w:t>x</w:t>
            </w:r>
            <w:r w:rsidRPr="00333D19">
              <w:rPr>
                <w:lang w:eastAsia="ru-RU"/>
              </w:rPr>
              <w:t xml:space="preserve"> 4.        </w:t>
            </w:r>
          </w:p>
        </w:tc>
        <w:tc>
          <w:tcPr>
            <w:tcW w:w="992" w:type="dxa"/>
          </w:tcPr>
          <w:p w:rsidR="007F4785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04</w:t>
            </w:r>
            <w:r w:rsidR="00630B63">
              <w:rPr>
                <w:lang w:val="tt-RU" w:eastAsia="ru-RU"/>
              </w:rPr>
              <w:t>.</w:t>
            </w:r>
            <w:r w:rsidR="007F4785" w:rsidRPr="00333D19">
              <w:rPr>
                <w:lang w:val="tt-RU" w:eastAsia="ru-RU"/>
              </w:rPr>
              <w:t>05</w:t>
            </w:r>
          </w:p>
        </w:tc>
        <w:tc>
          <w:tcPr>
            <w:tcW w:w="992" w:type="dxa"/>
          </w:tcPr>
          <w:p w:rsidR="007F4785" w:rsidRPr="00333D19" w:rsidRDefault="007F4785" w:rsidP="00A57C24">
            <w:pPr>
              <w:rPr>
                <w:lang w:eastAsia="ru-RU"/>
              </w:rPr>
            </w:pPr>
          </w:p>
        </w:tc>
      </w:tr>
      <w:tr w:rsidR="007F4785" w:rsidRPr="00333D19" w:rsidTr="00457CAF">
        <w:trPr>
          <w:trHeight w:val="1104"/>
        </w:trPr>
        <w:tc>
          <w:tcPr>
            <w:tcW w:w="710" w:type="dxa"/>
          </w:tcPr>
          <w:p w:rsidR="007F4785" w:rsidRPr="00333D19" w:rsidRDefault="007F4785" w:rsidP="00A57C24">
            <w:pPr>
              <w:rPr>
                <w:lang w:eastAsia="ru-RU"/>
              </w:rPr>
            </w:pPr>
          </w:p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12</w:t>
            </w:r>
            <w:r w:rsidRPr="00333D19">
              <w:rPr>
                <w:lang w:val="tt-RU" w:eastAsia="ru-RU"/>
              </w:rPr>
              <w:t>7</w:t>
            </w:r>
          </w:p>
        </w:tc>
        <w:tc>
          <w:tcPr>
            <w:tcW w:w="4819" w:type="dxa"/>
          </w:tcPr>
          <w:p w:rsidR="007F4785" w:rsidRPr="00333D19" w:rsidRDefault="007F4785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Письменные приёмы деления на однозначное число вида 684 : 2.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Берурынлы санга язмача бүлү алымының 68</w:t>
            </w:r>
            <w:r w:rsidRPr="00333D19">
              <w:rPr>
                <w:lang w:eastAsia="ru-RU"/>
              </w:rPr>
              <w:t>4</w:t>
            </w:r>
            <w:r w:rsidRPr="00333D19">
              <w:rPr>
                <w:lang w:val="tt-RU" w:eastAsia="ru-RU"/>
              </w:rPr>
              <w:t>:</w:t>
            </w:r>
            <w:r w:rsidRPr="00333D19">
              <w:rPr>
                <w:lang w:eastAsia="ru-RU"/>
              </w:rPr>
              <w:t xml:space="preserve"> 2</w:t>
            </w:r>
            <w:r w:rsidRPr="00333D19">
              <w:rPr>
                <w:lang w:val="tt-RU" w:eastAsia="ru-RU"/>
              </w:rPr>
              <w:t xml:space="preserve"> төре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7655" w:type="dxa"/>
          </w:tcPr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Рассматривают письменные приёмы деления на однозначное число вида</w:t>
            </w:r>
          </w:p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684 : 2.</w:t>
            </w:r>
          </w:p>
        </w:tc>
        <w:tc>
          <w:tcPr>
            <w:tcW w:w="992" w:type="dxa"/>
          </w:tcPr>
          <w:p w:rsidR="007F4785" w:rsidRPr="00333D19" w:rsidRDefault="006703D8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05</w:t>
            </w:r>
            <w:r w:rsidR="007F4785" w:rsidRPr="00333D19">
              <w:rPr>
                <w:lang w:val="tt-RU" w:eastAsia="ru-RU"/>
              </w:rPr>
              <w:t>.05</w:t>
            </w:r>
          </w:p>
        </w:tc>
        <w:tc>
          <w:tcPr>
            <w:tcW w:w="992" w:type="dxa"/>
          </w:tcPr>
          <w:p w:rsidR="007F4785" w:rsidRPr="00333D19" w:rsidRDefault="007F4785" w:rsidP="00A57C24">
            <w:pPr>
              <w:rPr>
                <w:lang w:eastAsia="ru-RU"/>
              </w:rPr>
            </w:pPr>
          </w:p>
        </w:tc>
      </w:tr>
      <w:tr w:rsidR="007F4785" w:rsidRPr="00333D19" w:rsidTr="00457CAF">
        <w:trPr>
          <w:trHeight w:val="1104"/>
        </w:trPr>
        <w:tc>
          <w:tcPr>
            <w:tcW w:w="710" w:type="dxa"/>
          </w:tcPr>
          <w:p w:rsidR="007F4785" w:rsidRPr="00333D19" w:rsidRDefault="007F4785" w:rsidP="00A57C24">
            <w:pPr>
              <w:rPr>
                <w:lang w:eastAsia="ru-RU"/>
              </w:rPr>
            </w:pPr>
          </w:p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</w:t>
            </w:r>
            <w:r w:rsidRPr="00333D19">
              <w:rPr>
                <w:lang w:val="tt-RU" w:eastAsia="ru-RU"/>
              </w:rPr>
              <w:t>28</w:t>
            </w:r>
          </w:p>
        </w:tc>
        <w:tc>
          <w:tcPr>
            <w:tcW w:w="4819" w:type="dxa"/>
          </w:tcPr>
          <w:p w:rsidR="007F4785" w:rsidRPr="00333D19" w:rsidRDefault="007F4785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Письменные приёмы деления на однозначное число вида 478 : 2.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Берурынлы санга язмача бүлү алымының 478:</w:t>
            </w:r>
            <w:r w:rsidRPr="00333D19">
              <w:rPr>
                <w:lang w:eastAsia="ru-RU"/>
              </w:rPr>
              <w:t xml:space="preserve"> 2</w:t>
            </w:r>
            <w:r w:rsidRPr="00333D19">
              <w:rPr>
                <w:lang w:val="tt-RU" w:eastAsia="ru-RU"/>
              </w:rPr>
              <w:t xml:space="preserve"> төре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Рассматривают письменные приёмы деления на однозначное число вида </w:t>
            </w:r>
          </w:p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478 : 2.</w:t>
            </w:r>
          </w:p>
        </w:tc>
        <w:tc>
          <w:tcPr>
            <w:tcW w:w="992" w:type="dxa"/>
          </w:tcPr>
          <w:p w:rsidR="007F4785" w:rsidRPr="00333D19" w:rsidRDefault="00501089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09</w:t>
            </w:r>
            <w:r w:rsidR="007F4785" w:rsidRPr="00333D19">
              <w:rPr>
                <w:lang w:val="tt-RU" w:eastAsia="ru-RU"/>
              </w:rPr>
              <w:t>.05</w:t>
            </w:r>
          </w:p>
        </w:tc>
        <w:tc>
          <w:tcPr>
            <w:tcW w:w="992" w:type="dxa"/>
          </w:tcPr>
          <w:p w:rsidR="007F4785" w:rsidRPr="00333D19" w:rsidRDefault="007F4785" w:rsidP="00A57C24">
            <w:pPr>
              <w:rPr>
                <w:lang w:eastAsia="ru-RU"/>
              </w:rPr>
            </w:pPr>
          </w:p>
        </w:tc>
      </w:tr>
      <w:tr w:rsidR="007F4785" w:rsidRPr="00333D19" w:rsidTr="00457CAF">
        <w:trPr>
          <w:trHeight w:val="1104"/>
        </w:trPr>
        <w:tc>
          <w:tcPr>
            <w:tcW w:w="710" w:type="dxa"/>
          </w:tcPr>
          <w:p w:rsidR="007F4785" w:rsidRPr="00333D19" w:rsidRDefault="007F4785" w:rsidP="00A57C24">
            <w:pPr>
              <w:rPr>
                <w:lang w:eastAsia="ru-RU"/>
              </w:rPr>
            </w:pPr>
          </w:p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1</w:t>
            </w:r>
            <w:r w:rsidRPr="00333D19">
              <w:rPr>
                <w:lang w:val="tt-RU" w:eastAsia="ru-RU"/>
              </w:rPr>
              <w:t>29</w:t>
            </w:r>
          </w:p>
        </w:tc>
        <w:tc>
          <w:tcPr>
            <w:tcW w:w="4819" w:type="dxa"/>
          </w:tcPr>
          <w:p w:rsidR="007F4785" w:rsidRPr="00333D19" w:rsidRDefault="007F4785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Письменные приёмы деления на однозначное число вида 216 : 3.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Берурынлы санга язмача бүлү алымының 216:3 төре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Рассматривают письменные приёмы деления на однозначное число вида </w:t>
            </w:r>
          </w:p>
          <w:p w:rsidR="007F4785" w:rsidRPr="00333D19" w:rsidRDefault="007F4785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216 : 3</w:t>
            </w:r>
          </w:p>
        </w:tc>
        <w:tc>
          <w:tcPr>
            <w:tcW w:w="992" w:type="dxa"/>
          </w:tcPr>
          <w:p w:rsidR="007F4785" w:rsidRPr="00333D19" w:rsidRDefault="007F4785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501089">
              <w:rPr>
                <w:lang w:val="tt-RU" w:eastAsia="ru-RU"/>
              </w:rPr>
              <w:t>0</w:t>
            </w:r>
            <w:r w:rsidRPr="00333D19">
              <w:rPr>
                <w:lang w:val="tt-RU" w:eastAsia="ru-RU"/>
              </w:rPr>
              <w:t>.05</w:t>
            </w:r>
          </w:p>
        </w:tc>
        <w:tc>
          <w:tcPr>
            <w:tcW w:w="992" w:type="dxa"/>
          </w:tcPr>
          <w:p w:rsidR="007F4785" w:rsidRPr="00333D19" w:rsidRDefault="007F4785" w:rsidP="00A57C24">
            <w:pPr>
              <w:rPr>
                <w:lang w:eastAsia="ru-RU"/>
              </w:rPr>
            </w:pPr>
          </w:p>
        </w:tc>
      </w:tr>
      <w:tr w:rsidR="00B031F7" w:rsidRPr="00333D19" w:rsidTr="00457CAF">
        <w:tc>
          <w:tcPr>
            <w:tcW w:w="710" w:type="dxa"/>
          </w:tcPr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13</w:t>
            </w:r>
            <w:r w:rsidRPr="00333D19">
              <w:rPr>
                <w:lang w:val="tt-RU" w:eastAsia="ru-RU"/>
              </w:rPr>
              <w:t>0</w:t>
            </w:r>
          </w:p>
        </w:tc>
        <w:tc>
          <w:tcPr>
            <w:tcW w:w="4819" w:type="dxa"/>
          </w:tcPr>
          <w:p w:rsidR="00B031F7" w:rsidRPr="00333D19" w:rsidRDefault="00B031F7" w:rsidP="00A57C24">
            <w:pPr>
              <w:jc w:val="both"/>
              <w:rPr>
                <w:lang w:eastAsia="ru-RU"/>
              </w:rPr>
            </w:pPr>
            <w:r w:rsidRPr="00333D19">
              <w:rPr>
                <w:lang w:eastAsia="ru-RU"/>
              </w:rPr>
              <w:t>Письменные приёмы деления на однозначное число вида 836 : 4.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изучение нового материала</w:t>
            </w:r>
            <w:r w:rsidRPr="00333D19">
              <w:rPr>
                <w:lang w:val="tt-RU" w:eastAsia="ru-RU"/>
              </w:rPr>
              <w:t xml:space="preserve"> Берурынлы санга язмача бүлү алымының 836:4 төре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B031F7" w:rsidRPr="00333D19" w:rsidRDefault="00B031F7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Рассматривают письменные приёмы деления на однозначное число вида </w:t>
            </w:r>
          </w:p>
          <w:p w:rsidR="00B031F7" w:rsidRPr="00333D19" w:rsidRDefault="00B031F7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836 : 4</w:t>
            </w:r>
          </w:p>
        </w:tc>
        <w:tc>
          <w:tcPr>
            <w:tcW w:w="992" w:type="dxa"/>
          </w:tcPr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1</w:t>
            </w:r>
            <w:r w:rsidR="00501089">
              <w:rPr>
                <w:lang w:val="tt-RU" w:eastAsia="ru-RU"/>
              </w:rPr>
              <w:t>1</w:t>
            </w:r>
            <w:r w:rsidR="00AB7AAB" w:rsidRPr="00333D19">
              <w:rPr>
                <w:lang w:eastAsia="ru-RU"/>
              </w:rPr>
              <w:t>.</w:t>
            </w:r>
            <w:r w:rsidRPr="00333D19">
              <w:rPr>
                <w:lang w:val="tt-RU" w:eastAsia="ru-RU"/>
              </w:rPr>
              <w:t>05</w:t>
            </w:r>
          </w:p>
        </w:tc>
        <w:tc>
          <w:tcPr>
            <w:tcW w:w="992" w:type="dxa"/>
          </w:tcPr>
          <w:p w:rsidR="00B031F7" w:rsidRPr="00333D19" w:rsidRDefault="00B031F7" w:rsidP="00A57C24">
            <w:pPr>
              <w:rPr>
                <w:lang w:eastAsia="ru-RU"/>
              </w:rPr>
            </w:pPr>
          </w:p>
        </w:tc>
      </w:tr>
      <w:tr w:rsidR="00B031F7" w:rsidRPr="00333D19" w:rsidTr="00E550B7">
        <w:trPr>
          <w:trHeight w:val="819"/>
        </w:trPr>
        <w:tc>
          <w:tcPr>
            <w:tcW w:w="710" w:type="dxa"/>
          </w:tcPr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13</w:t>
            </w:r>
            <w:r w:rsidRPr="00333D19">
              <w:rPr>
                <w:lang w:val="tt-RU" w:eastAsia="ru-RU"/>
              </w:rPr>
              <w:t>1</w:t>
            </w:r>
          </w:p>
        </w:tc>
        <w:tc>
          <w:tcPr>
            <w:tcW w:w="4819" w:type="dxa"/>
          </w:tcPr>
          <w:p w:rsidR="00731F27" w:rsidRPr="005065F1" w:rsidRDefault="00731F27" w:rsidP="00731F27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Коррекция знаний. Урок совершенствования ЗУН</w:t>
            </w:r>
            <w:r w:rsidR="005065F1">
              <w:rPr>
                <w:lang w:val="tt-RU" w:eastAsia="ru-RU"/>
              </w:rPr>
              <w:t>.</w:t>
            </w:r>
          </w:p>
          <w:p w:rsidR="00E07ABE" w:rsidRPr="00333D19" w:rsidRDefault="00731F27" w:rsidP="00731F27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Белемнәрне ныгыту.</w:t>
            </w:r>
          </w:p>
        </w:tc>
        <w:tc>
          <w:tcPr>
            <w:tcW w:w="7655" w:type="dxa"/>
          </w:tcPr>
          <w:p w:rsidR="00B031F7" w:rsidRPr="00731F27" w:rsidRDefault="00731F2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</w:t>
            </w:r>
            <w:r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B031F7" w:rsidRPr="00333D19" w:rsidRDefault="00501089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12</w:t>
            </w:r>
            <w:r w:rsidR="00B031F7" w:rsidRPr="00333D19">
              <w:rPr>
                <w:lang w:val="tt-RU" w:eastAsia="ru-RU"/>
              </w:rPr>
              <w:t>.05</w:t>
            </w:r>
          </w:p>
        </w:tc>
        <w:tc>
          <w:tcPr>
            <w:tcW w:w="992" w:type="dxa"/>
          </w:tcPr>
          <w:p w:rsidR="00B031F7" w:rsidRPr="00333D19" w:rsidRDefault="00B031F7" w:rsidP="00A57C24">
            <w:pPr>
              <w:rPr>
                <w:lang w:eastAsia="ru-RU"/>
              </w:rPr>
            </w:pPr>
          </w:p>
        </w:tc>
      </w:tr>
      <w:tr w:rsidR="00B031F7" w:rsidRPr="00333D19" w:rsidTr="00457CAF">
        <w:tc>
          <w:tcPr>
            <w:tcW w:w="710" w:type="dxa"/>
          </w:tcPr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13</w:t>
            </w:r>
            <w:r w:rsidRPr="00333D19">
              <w:rPr>
                <w:lang w:val="tt-RU" w:eastAsia="ru-RU"/>
              </w:rPr>
              <w:t>2</w:t>
            </w:r>
          </w:p>
        </w:tc>
        <w:tc>
          <w:tcPr>
            <w:tcW w:w="4819" w:type="dxa"/>
          </w:tcPr>
          <w:p w:rsidR="005065F1" w:rsidRDefault="005065F1" w:rsidP="005065F1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Итоговая контрольная работа.</w:t>
            </w:r>
            <w:r w:rsidRPr="00333D19">
              <w:t xml:space="preserve"> У</w:t>
            </w:r>
            <w:r w:rsidRPr="00333D19">
              <w:rPr>
                <w:lang w:eastAsia="ru-RU"/>
              </w:rPr>
              <w:t>рок контроля.</w:t>
            </w:r>
          </w:p>
          <w:p w:rsidR="00B031F7" w:rsidRPr="00333D19" w:rsidRDefault="005065F1" w:rsidP="005065F1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Еллык   контрол</w:t>
            </w:r>
            <w:r w:rsidRPr="00333D19">
              <w:rPr>
                <w:lang w:eastAsia="ru-RU"/>
              </w:rPr>
              <w:t>ь</w:t>
            </w:r>
            <w:r w:rsidRPr="00333D19">
              <w:rPr>
                <w:lang w:val="tt-RU" w:eastAsia="ru-RU"/>
              </w:rPr>
              <w:t xml:space="preserve"> эш.№12</w:t>
            </w:r>
          </w:p>
        </w:tc>
        <w:tc>
          <w:tcPr>
            <w:tcW w:w="7655" w:type="dxa"/>
          </w:tcPr>
          <w:p w:rsidR="00B031F7" w:rsidRPr="00333D19" w:rsidRDefault="005065F1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Итоговая контрольная работа.  Умножение и деление  чисел в пределах 1000. Использование удобных способов вычисления. Решение задач арифметическим способом</w:t>
            </w:r>
            <w:r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B031F7" w:rsidRPr="00333D19" w:rsidRDefault="00501089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16</w:t>
            </w:r>
            <w:r w:rsidR="00B031F7" w:rsidRPr="00333D19">
              <w:rPr>
                <w:lang w:val="tt-RU" w:eastAsia="ru-RU"/>
              </w:rPr>
              <w:t>.05</w:t>
            </w:r>
          </w:p>
        </w:tc>
        <w:tc>
          <w:tcPr>
            <w:tcW w:w="992" w:type="dxa"/>
          </w:tcPr>
          <w:p w:rsidR="00B031F7" w:rsidRPr="00333D19" w:rsidRDefault="00B031F7" w:rsidP="00A57C24">
            <w:pPr>
              <w:rPr>
                <w:lang w:eastAsia="ru-RU"/>
              </w:rPr>
            </w:pPr>
          </w:p>
        </w:tc>
      </w:tr>
      <w:tr w:rsidR="00B031F7" w:rsidRPr="00333D19" w:rsidTr="00457CAF">
        <w:tc>
          <w:tcPr>
            <w:tcW w:w="710" w:type="dxa"/>
          </w:tcPr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13</w:t>
            </w:r>
            <w:r w:rsidRPr="00333D19">
              <w:rPr>
                <w:lang w:val="tt-RU" w:eastAsia="ru-RU"/>
              </w:rPr>
              <w:t>3</w:t>
            </w:r>
          </w:p>
        </w:tc>
        <w:tc>
          <w:tcPr>
            <w:tcW w:w="4819" w:type="dxa"/>
          </w:tcPr>
          <w:p w:rsidR="005065F1" w:rsidRDefault="005065F1" w:rsidP="00637236">
            <w:pPr>
              <w:rPr>
                <w:lang w:eastAsia="ru-RU"/>
              </w:rPr>
            </w:pPr>
            <w:r w:rsidRPr="00333D19">
              <w:rPr>
                <w:lang w:val="tt-RU" w:eastAsia="ru-RU"/>
              </w:rPr>
              <w:t>Работа над ошибками.</w:t>
            </w:r>
            <w:r>
              <w:rPr>
                <w:lang w:val="tt-RU" w:eastAsia="ru-RU"/>
              </w:rPr>
              <w:t>Хаталар өстендә эш.</w:t>
            </w:r>
          </w:p>
          <w:p w:rsidR="00637236" w:rsidRPr="005065F1" w:rsidRDefault="00637236" w:rsidP="00637236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Письменные приёмы вычислений.  Урок совершенствования ЗУН</w:t>
            </w:r>
            <w:r w:rsidR="005065F1">
              <w:rPr>
                <w:lang w:val="tt-RU" w:eastAsia="ru-RU"/>
              </w:rPr>
              <w:t>.</w:t>
            </w:r>
          </w:p>
          <w:p w:rsidR="00B031F7" w:rsidRPr="00333D19" w:rsidRDefault="00637236" w:rsidP="00637236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Язмача исәпләү алымнары.</w:t>
            </w:r>
          </w:p>
        </w:tc>
        <w:tc>
          <w:tcPr>
            <w:tcW w:w="7655" w:type="dxa"/>
          </w:tcPr>
          <w:p w:rsidR="00B031F7" w:rsidRPr="00333D19" w:rsidRDefault="00637236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Выполняют деление с проверкой. Решают задачи.</w:t>
            </w:r>
          </w:p>
        </w:tc>
        <w:tc>
          <w:tcPr>
            <w:tcW w:w="992" w:type="dxa"/>
          </w:tcPr>
          <w:p w:rsidR="00B031F7" w:rsidRPr="00333D19" w:rsidRDefault="00501089" w:rsidP="00A57C24">
            <w:pPr>
              <w:rPr>
                <w:lang w:val="tt-RU" w:eastAsia="ru-RU"/>
              </w:rPr>
            </w:pPr>
            <w:r>
              <w:rPr>
                <w:lang w:val="tt-RU" w:eastAsia="ru-RU"/>
              </w:rPr>
              <w:t>17</w:t>
            </w:r>
            <w:r w:rsidR="00B031F7" w:rsidRPr="00333D19">
              <w:rPr>
                <w:lang w:val="tt-RU" w:eastAsia="ru-RU"/>
              </w:rPr>
              <w:t>.05</w:t>
            </w:r>
          </w:p>
        </w:tc>
        <w:tc>
          <w:tcPr>
            <w:tcW w:w="992" w:type="dxa"/>
          </w:tcPr>
          <w:p w:rsidR="00B031F7" w:rsidRPr="00333D19" w:rsidRDefault="00B031F7" w:rsidP="00A57C24">
            <w:pPr>
              <w:rPr>
                <w:lang w:eastAsia="ru-RU"/>
              </w:rPr>
            </w:pPr>
          </w:p>
        </w:tc>
      </w:tr>
      <w:tr w:rsidR="00B031F7" w:rsidRPr="00333D19" w:rsidTr="00457CAF">
        <w:tc>
          <w:tcPr>
            <w:tcW w:w="710" w:type="dxa"/>
          </w:tcPr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13</w:t>
            </w:r>
            <w:r w:rsidRPr="00333D19">
              <w:rPr>
                <w:lang w:val="tt-RU" w:eastAsia="ru-RU"/>
              </w:rPr>
              <w:t>4</w:t>
            </w:r>
          </w:p>
        </w:tc>
        <w:tc>
          <w:tcPr>
            <w:tcW w:w="4819" w:type="dxa"/>
          </w:tcPr>
          <w:p w:rsidR="00637236" w:rsidRPr="00333D19" w:rsidRDefault="00637236" w:rsidP="00637236">
            <w:r w:rsidRPr="00333D19">
              <w:rPr>
                <w:bCs/>
              </w:rPr>
              <w:t>Промежуточнаяаттестация</w:t>
            </w:r>
            <w:r w:rsidRPr="00333D19">
              <w:t>.</w:t>
            </w:r>
          </w:p>
          <w:p w:rsidR="00B031F7" w:rsidRPr="00333D19" w:rsidRDefault="00637236" w:rsidP="00637236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Арадаш контроль эш</w:t>
            </w:r>
            <w:r w:rsidRPr="00333D19">
              <w:rPr>
                <w:lang w:val="tt-RU" w:eastAsia="ru-RU"/>
              </w:rPr>
              <w:t>№11</w:t>
            </w:r>
          </w:p>
        </w:tc>
        <w:tc>
          <w:tcPr>
            <w:tcW w:w="7655" w:type="dxa"/>
          </w:tcPr>
          <w:p w:rsidR="00637236" w:rsidRPr="00333D19" w:rsidRDefault="00637236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>Промежуточная аттестационная контрольная работа.  Умножение и деление  чисел в пределах 1000. Использование удобных способов вычисления. Решение задач арифметическим способом.</w:t>
            </w:r>
          </w:p>
        </w:tc>
        <w:tc>
          <w:tcPr>
            <w:tcW w:w="992" w:type="dxa"/>
          </w:tcPr>
          <w:p w:rsidR="00B031F7" w:rsidRPr="00333D19" w:rsidRDefault="00501089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18</w:t>
            </w:r>
            <w:r w:rsidR="00B031F7" w:rsidRPr="00333D19">
              <w:rPr>
                <w:lang w:val="tt-RU" w:eastAsia="ru-RU"/>
              </w:rPr>
              <w:t>.05</w:t>
            </w:r>
          </w:p>
        </w:tc>
        <w:tc>
          <w:tcPr>
            <w:tcW w:w="992" w:type="dxa"/>
          </w:tcPr>
          <w:p w:rsidR="00B031F7" w:rsidRPr="00333D19" w:rsidRDefault="00B031F7" w:rsidP="00A57C24">
            <w:pPr>
              <w:rPr>
                <w:lang w:eastAsia="ru-RU"/>
              </w:rPr>
            </w:pPr>
          </w:p>
        </w:tc>
      </w:tr>
      <w:tr w:rsidR="00B031F7" w:rsidRPr="00333D19" w:rsidTr="00457CAF">
        <w:trPr>
          <w:trHeight w:val="436"/>
        </w:trPr>
        <w:tc>
          <w:tcPr>
            <w:tcW w:w="710" w:type="dxa"/>
          </w:tcPr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1</w:t>
            </w:r>
            <w:r w:rsidRPr="00333D19">
              <w:rPr>
                <w:lang w:val="tt-RU" w:eastAsia="ru-RU"/>
              </w:rPr>
              <w:t>35</w:t>
            </w:r>
          </w:p>
        </w:tc>
        <w:tc>
          <w:tcPr>
            <w:tcW w:w="4819" w:type="dxa"/>
          </w:tcPr>
          <w:p w:rsidR="00B031F7" w:rsidRPr="00333D19" w:rsidRDefault="005065F1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Письменные приёмы деления на однозначное число. Урок совершенствования ЗУН</w:t>
            </w:r>
            <w:r>
              <w:rPr>
                <w:lang w:val="tt-RU" w:eastAsia="ru-RU"/>
              </w:rPr>
              <w:t>.</w:t>
            </w:r>
            <w:r w:rsidRPr="00333D19">
              <w:rPr>
                <w:lang w:val="tt-RU" w:eastAsia="ru-RU"/>
              </w:rPr>
              <w:t xml:space="preserve"> Берурынлы санга язмача бүлү алымы.</w:t>
            </w:r>
          </w:p>
        </w:tc>
        <w:tc>
          <w:tcPr>
            <w:tcW w:w="7655" w:type="dxa"/>
          </w:tcPr>
          <w:p w:rsidR="00B031F7" w:rsidRPr="00333D19" w:rsidRDefault="005065F1" w:rsidP="00A57C24">
            <w:pPr>
              <w:rPr>
                <w:lang w:eastAsia="ru-RU"/>
              </w:rPr>
            </w:pPr>
            <w:r w:rsidRPr="00333D19">
              <w:rPr>
                <w:lang w:eastAsia="ru-RU"/>
              </w:rPr>
              <w:t xml:space="preserve"> Выполняют деление с проверкой. Решают задачи. Вы</w:t>
            </w:r>
            <w:r w:rsidR="00B92F21">
              <w:rPr>
                <w:lang w:eastAsia="ru-RU"/>
              </w:rPr>
              <w:t>числяют площадь прямоугольников</w:t>
            </w:r>
            <w:r w:rsidRPr="00333D19">
              <w:rPr>
                <w:lang w:eastAsia="ru-RU"/>
              </w:rPr>
              <w:t>.</w:t>
            </w:r>
          </w:p>
        </w:tc>
        <w:tc>
          <w:tcPr>
            <w:tcW w:w="992" w:type="dxa"/>
          </w:tcPr>
          <w:p w:rsidR="00B031F7" w:rsidRPr="00333D19" w:rsidRDefault="00501089" w:rsidP="00A57C24">
            <w:pPr>
              <w:rPr>
                <w:lang w:val="tt-RU" w:eastAsia="ru-RU"/>
              </w:rPr>
            </w:pPr>
            <w:r>
              <w:rPr>
                <w:lang w:eastAsia="ru-RU"/>
              </w:rPr>
              <w:t>19</w:t>
            </w:r>
            <w:r w:rsidR="00B031F7" w:rsidRPr="00333D19">
              <w:rPr>
                <w:lang w:val="tt-RU" w:eastAsia="ru-RU"/>
              </w:rPr>
              <w:t>.05</w:t>
            </w:r>
          </w:p>
        </w:tc>
        <w:tc>
          <w:tcPr>
            <w:tcW w:w="992" w:type="dxa"/>
          </w:tcPr>
          <w:p w:rsidR="00B031F7" w:rsidRPr="00333D19" w:rsidRDefault="00B031F7" w:rsidP="00A57C24">
            <w:pPr>
              <w:rPr>
                <w:lang w:eastAsia="ru-RU"/>
              </w:rPr>
            </w:pPr>
          </w:p>
        </w:tc>
      </w:tr>
      <w:tr w:rsidR="00B031F7" w:rsidRPr="00333D19" w:rsidTr="007D0640">
        <w:trPr>
          <w:trHeight w:val="70"/>
        </w:trPr>
        <w:tc>
          <w:tcPr>
            <w:tcW w:w="710" w:type="dxa"/>
          </w:tcPr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1</w:t>
            </w:r>
            <w:r w:rsidRPr="00333D19">
              <w:rPr>
                <w:lang w:val="tt-RU" w:eastAsia="ru-RU"/>
              </w:rPr>
              <w:t>36</w:t>
            </w:r>
          </w:p>
        </w:tc>
        <w:tc>
          <w:tcPr>
            <w:tcW w:w="4819" w:type="dxa"/>
          </w:tcPr>
          <w:p w:rsidR="00B031F7" w:rsidRPr="005065F1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Письменные приёмы вычислений.  Урок совершенствования ЗУН</w:t>
            </w:r>
            <w:r w:rsidR="005065F1">
              <w:rPr>
                <w:lang w:val="tt-RU" w:eastAsia="ru-RU"/>
              </w:rPr>
              <w:t>.</w:t>
            </w:r>
          </w:p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 xml:space="preserve">Язмача исәпләү алымнары  </w:t>
            </w:r>
            <w:r w:rsidR="00C975F1" w:rsidRPr="00333D19">
              <w:rPr>
                <w:lang w:val="tt-RU" w:eastAsia="ru-RU"/>
              </w:rPr>
              <w:t>.</w:t>
            </w:r>
          </w:p>
        </w:tc>
        <w:tc>
          <w:tcPr>
            <w:tcW w:w="7655" w:type="dxa"/>
          </w:tcPr>
          <w:p w:rsidR="00B031F7" w:rsidRPr="00E550B7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eastAsia="ru-RU"/>
              </w:rPr>
              <w:t>Применять изученные способы действий для решения задач в типовых и поисковых ситуациях. Контролировать правильность и полноту выполнения  изученных способов действия</w:t>
            </w:r>
            <w:r w:rsidR="00E550B7">
              <w:rPr>
                <w:lang w:val="tt-RU" w:eastAsia="ru-RU"/>
              </w:rPr>
              <w:t>.</w:t>
            </w:r>
          </w:p>
        </w:tc>
        <w:tc>
          <w:tcPr>
            <w:tcW w:w="992" w:type="dxa"/>
          </w:tcPr>
          <w:p w:rsidR="00B031F7" w:rsidRPr="00333D19" w:rsidRDefault="00B031F7" w:rsidP="00A57C24">
            <w:pPr>
              <w:rPr>
                <w:lang w:val="tt-RU" w:eastAsia="ru-RU"/>
              </w:rPr>
            </w:pPr>
            <w:r w:rsidRPr="00333D19">
              <w:rPr>
                <w:lang w:val="tt-RU" w:eastAsia="ru-RU"/>
              </w:rPr>
              <w:t>2</w:t>
            </w:r>
            <w:r w:rsidR="00501089">
              <w:rPr>
                <w:lang w:val="tt-RU" w:eastAsia="ru-RU"/>
              </w:rPr>
              <w:t>3</w:t>
            </w:r>
            <w:r w:rsidR="00630B63">
              <w:rPr>
                <w:lang w:val="tt-RU" w:eastAsia="ru-RU"/>
              </w:rPr>
              <w:t>.</w:t>
            </w:r>
            <w:r w:rsidRPr="00333D19">
              <w:rPr>
                <w:lang w:val="tt-RU" w:eastAsia="ru-RU"/>
              </w:rPr>
              <w:t>05</w:t>
            </w:r>
          </w:p>
        </w:tc>
        <w:tc>
          <w:tcPr>
            <w:tcW w:w="992" w:type="dxa"/>
          </w:tcPr>
          <w:p w:rsidR="00B031F7" w:rsidRPr="00333D19" w:rsidRDefault="00B031F7" w:rsidP="00A57C24">
            <w:pPr>
              <w:rPr>
                <w:lang w:eastAsia="ru-RU"/>
              </w:rPr>
            </w:pPr>
          </w:p>
        </w:tc>
      </w:tr>
    </w:tbl>
    <w:p w:rsidR="00A22D4C" w:rsidRPr="00333D19" w:rsidRDefault="00A22D4C" w:rsidP="00A57C24">
      <w:pPr>
        <w:sectPr w:rsidR="00A22D4C" w:rsidRPr="00333D19" w:rsidSect="00CC1801">
          <w:footnotePr>
            <w:pos w:val="beneathText"/>
          </w:footnotePr>
          <w:pgSz w:w="16837" w:h="11905" w:orient="landscape"/>
          <w:pgMar w:top="568" w:right="1953" w:bottom="851" w:left="1134" w:header="720" w:footer="720" w:gutter="0"/>
          <w:cols w:space="720"/>
          <w:docGrid w:linePitch="360"/>
        </w:sectPr>
      </w:pPr>
    </w:p>
    <w:p w:rsidR="004C7E6F" w:rsidRDefault="004C7E6F" w:rsidP="004C7E6F">
      <w:pPr>
        <w:jc w:val="center"/>
      </w:pPr>
    </w:p>
    <w:p w:rsidR="00277CBB" w:rsidRDefault="00277CBB" w:rsidP="004C7E6F">
      <w:pPr>
        <w:jc w:val="center"/>
      </w:pPr>
    </w:p>
    <w:p w:rsidR="00277CBB" w:rsidRPr="00333D19" w:rsidRDefault="00277CBB" w:rsidP="004C7E6F">
      <w:pPr>
        <w:jc w:val="center"/>
      </w:pPr>
    </w:p>
    <w:p w:rsidR="00277CBB" w:rsidRPr="009731E2" w:rsidRDefault="00277CBB" w:rsidP="00277CBB">
      <w:pPr>
        <w:jc w:val="center"/>
      </w:pPr>
      <w:r w:rsidRPr="009731E2">
        <w:t>Учебно-методический комплект.</w:t>
      </w:r>
    </w:p>
    <w:p w:rsidR="00277CBB" w:rsidRPr="009731E2" w:rsidRDefault="00277CBB" w:rsidP="00277CBB"/>
    <w:p w:rsidR="004C7E6F" w:rsidRPr="00333D19" w:rsidRDefault="004C7E6F" w:rsidP="004C7E6F">
      <w:pPr>
        <w:jc w:val="center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94"/>
        <w:gridCol w:w="5494"/>
      </w:tblGrid>
      <w:tr w:rsidR="004C7E6F" w:rsidRPr="00333D19" w:rsidTr="00C30BA4">
        <w:trPr>
          <w:jc w:val="center"/>
        </w:trPr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7E6F" w:rsidRPr="00333D19" w:rsidRDefault="004C7E6F" w:rsidP="00277CBB">
            <w:pPr>
              <w:autoSpaceDE w:val="0"/>
              <w:autoSpaceDN w:val="0"/>
              <w:adjustRightInd w:val="0"/>
              <w:spacing w:before="240"/>
              <w:rPr>
                <w:bCs/>
                <w:color w:val="000000"/>
              </w:rPr>
            </w:pPr>
            <w:r w:rsidRPr="00333D19">
              <w:rPr>
                <w:bCs/>
                <w:color w:val="000000"/>
              </w:rPr>
              <w:t>Учебно-методическое</w:t>
            </w:r>
            <w:r w:rsidR="00277CBB">
              <w:rPr>
                <w:bCs/>
                <w:color w:val="000000"/>
              </w:rPr>
              <w:t xml:space="preserve"> обеспечение</w:t>
            </w:r>
            <w:r w:rsidRPr="00333D19">
              <w:rPr>
                <w:bCs/>
                <w:color w:val="000000"/>
              </w:rPr>
              <w:t xml:space="preserve">  для учеников</w:t>
            </w: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7E6F" w:rsidRPr="00333D19" w:rsidRDefault="004C7E6F" w:rsidP="00C30BA4">
            <w:pPr>
              <w:autoSpaceDE w:val="0"/>
              <w:autoSpaceDN w:val="0"/>
              <w:adjustRightInd w:val="0"/>
              <w:spacing w:before="240"/>
              <w:jc w:val="center"/>
              <w:rPr>
                <w:bCs/>
                <w:color w:val="000000"/>
              </w:rPr>
            </w:pPr>
            <w:r w:rsidRPr="00333D19">
              <w:rPr>
                <w:bCs/>
                <w:color w:val="000000"/>
              </w:rPr>
              <w:t xml:space="preserve">Учебно-методическое </w:t>
            </w:r>
            <w:r w:rsidR="00277CBB">
              <w:rPr>
                <w:bCs/>
                <w:color w:val="000000"/>
              </w:rPr>
              <w:t xml:space="preserve">обеспечение </w:t>
            </w:r>
            <w:r w:rsidRPr="00333D19">
              <w:rPr>
                <w:bCs/>
                <w:color w:val="000000"/>
              </w:rPr>
              <w:t>для учителя</w:t>
            </w:r>
          </w:p>
        </w:tc>
      </w:tr>
      <w:tr w:rsidR="004C7E6F" w:rsidRPr="00333D19" w:rsidTr="00C30BA4">
        <w:trPr>
          <w:trHeight w:val="558"/>
          <w:jc w:val="center"/>
        </w:trPr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7E6F" w:rsidRPr="00333D19" w:rsidRDefault="004C7E6F" w:rsidP="00DA7D98">
            <w:pPr>
              <w:numPr>
                <w:ilvl w:val="0"/>
                <w:numId w:val="5"/>
              </w:numPr>
              <w:suppressAutoHyphens w:val="0"/>
              <w:autoSpaceDE w:val="0"/>
              <w:autoSpaceDN w:val="0"/>
              <w:adjustRightInd w:val="0"/>
              <w:spacing w:before="240" w:line="276" w:lineRule="auto"/>
              <w:jc w:val="both"/>
              <w:rPr>
                <w:bCs/>
                <w:color w:val="000000"/>
                <w:lang w:eastAsia="ru-RU"/>
              </w:rPr>
            </w:pPr>
            <w:r w:rsidRPr="00333D19">
              <w:t xml:space="preserve">Дорофеев Г.Ф, Миракова Т.Н.Т. Б. Бука </w:t>
            </w:r>
            <w:r w:rsidRPr="00333D19">
              <w:rPr>
                <w:bCs/>
                <w:color w:val="000000"/>
                <w:lang w:eastAsia="ru-RU"/>
              </w:rPr>
              <w:t xml:space="preserve">   Математика. 3 класс. Учеб. для общеобразоват. учреждений. В 2 ч./Г.Ф.; Рос. Акад. Наук, Рос. Акад образования, изд-во «Просвещение». –М.: Просвещение, 2013</w:t>
            </w:r>
          </w:p>
        </w:tc>
        <w:tc>
          <w:tcPr>
            <w:tcW w:w="5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C7E6F" w:rsidRPr="00333D19" w:rsidRDefault="004C7E6F" w:rsidP="00DA7D98">
            <w:pPr>
              <w:numPr>
                <w:ilvl w:val="0"/>
                <w:numId w:val="4"/>
              </w:numPr>
              <w:suppressAutoHyphens w:val="0"/>
              <w:autoSpaceDE w:val="0"/>
              <w:autoSpaceDN w:val="0"/>
              <w:adjustRightInd w:val="0"/>
              <w:spacing w:before="240" w:after="200" w:line="276" w:lineRule="auto"/>
              <w:jc w:val="both"/>
              <w:rPr>
                <w:bCs/>
                <w:color w:val="000000"/>
                <w:lang w:eastAsia="ru-RU"/>
              </w:rPr>
            </w:pPr>
            <w:r w:rsidRPr="00333D19">
              <w:rPr>
                <w:bCs/>
                <w:color w:val="000000"/>
                <w:lang w:eastAsia="ru-RU"/>
              </w:rPr>
              <w:t>Дорофеев Г.Ф., Миракова Т.Н. Уроки математики. 3 класс. Пособие для учителей общеобразовательных учреждений Рос. Акад. Наук, Рос. Акад образования, изд-во «Просвещение». –М.: Просвещение, 2012</w:t>
            </w:r>
          </w:p>
        </w:tc>
      </w:tr>
    </w:tbl>
    <w:p w:rsidR="004C7E6F" w:rsidRPr="00333D19" w:rsidRDefault="004C7E6F" w:rsidP="004C7E6F">
      <w:pPr>
        <w:spacing w:before="240"/>
      </w:pPr>
    </w:p>
    <w:p w:rsidR="00A22D4C" w:rsidRPr="00333D19" w:rsidRDefault="00A22D4C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Pr="00333D19" w:rsidRDefault="00DA7D98" w:rsidP="007F4785">
      <w:pPr>
        <w:tabs>
          <w:tab w:val="left" w:pos="2025"/>
        </w:tabs>
      </w:pPr>
    </w:p>
    <w:p w:rsidR="00DA7D98" w:rsidRDefault="00DA7D98" w:rsidP="007F4785">
      <w:pPr>
        <w:tabs>
          <w:tab w:val="left" w:pos="2025"/>
        </w:tabs>
      </w:pPr>
    </w:p>
    <w:p w:rsidR="00063DAA" w:rsidRPr="00333D19" w:rsidRDefault="00063DAA" w:rsidP="007F4785">
      <w:pPr>
        <w:tabs>
          <w:tab w:val="left" w:pos="2025"/>
        </w:tabs>
      </w:pPr>
    </w:p>
    <w:p w:rsidR="008513B1" w:rsidRDefault="008513B1" w:rsidP="008513B1">
      <w:pPr>
        <w:tabs>
          <w:tab w:val="left" w:pos="12060"/>
        </w:tabs>
        <w:rPr>
          <w:color w:val="000000"/>
          <w:lang w:val="tt-RU"/>
        </w:rPr>
      </w:pPr>
      <w:r>
        <w:rPr>
          <w:color w:val="000000"/>
          <w:lang w:val="tt-RU"/>
        </w:rPr>
        <w:tab/>
      </w:r>
    </w:p>
    <w:p w:rsidR="00063DAA" w:rsidRDefault="00063DAA" w:rsidP="00063DAA">
      <w:pPr>
        <w:rPr>
          <w:color w:val="000000"/>
          <w:lang w:val="tt-RU"/>
        </w:rPr>
      </w:pPr>
      <w:r>
        <w:rPr>
          <w:color w:val="000000"/>
        </w:rPr>
        <w:t>Нормы оценки знаний, умений и навыков учащихся по математике</w:t>
      </w:r>
    </w:p>
    <w:p w:rsidR="008513B1" w:rsidRPr="008513B1" w:rsidRDefault="008513B1" w:rsidP="00063DAA">
      <w:pPr>
        <w:rPr>
          <w:lang w:val="tt-RU"/>
        </w:rPr>
      </w:pPr>
    </w:p>
    <w:p w:rsidR="00063DAA" w:rsidRDefault="00063DAA" w:rsidP="00063DAA">
      <w:r>
        <w:t>В основе данного оценивания лежат следующие показатели: правильность выполнения и объем выполненного задания.</w:t>
      </w:r>
      <w:r>
        <w:br/>
        <w:t>Классификация ошибок и недочетов, влияющих на снижение оценки.</w:t>
      </w:r>
      <w:r>
        <w:br/>
        <w:t>Ошибки :</w:t>
      </w:r>
      <w:r>
        <w:br/>
      </w:r>
      <w:r>
        <w:rPr>
          <w:color w:val="000000"/>
          <w:lang w:eastAsia="ru-RU"/>
        </w:rPr>
        <w:t>- незнание или неправильное применение свойств, правил, алгоритмов, существующих зависимостей, лежащих в основе выполнения задания или используемых в ходе его выполнения;</w:t>
      </w:r>
      <w:r>
        <w:rPr>
          <w:color w:val="000000"/>
          <w:lang w:eastAsia="ru-RU"/>
        </w:rPr>
        <w:br/>
        <w:t>- неправильный выбор действий, операций;</w:t>
      </w:r>
      <w:r>
        <w:rPr>
          <w:color w:val="000000"/>
          <w:lang w:eastAsia="ru-RU"/>
        </w:rPr>
        <w:br/>
        <w:t>- неверные вычисления в случае, когда цель задания - проверка вычислительных умений и навыков;</w:t>
      </w:r>
      <w:r>
        <w:rPr>
          <w:color w:val="000000"/>
          <w:lang w:eastAsia="ru-RU"/>
        </w:rPr>
        <w:br/>
        <w:t>- пропуск части математических выкладок, действий, операций, существенно влияющих на получение правильного ответа;</w:t>
      </w:r>
      <w:r>
        <w:rPr>
          <w:color w:val="000000"/>
          <w:lang w:eastAsia="ru-RU"/>
        </w:rPr>
        <w:br/>
        <w:t>- несоответствие пояснительного текста, ответа задания, наименования величин выполненным действиям и полученным результатам;</w:t>
      </w:r>
      <w:r>
        <w:rPr>
          <w:color w:val="000000"/>
          <w:lang w:eastAsia="ru-RU"/>
        </w:rPr>
        <w:br/>
        <w:t>- несоответствие выполненных измерений и геометрических построений заданным параметрам. </w:t>
      </w:r>
      <w:r>
        <w:rPr>
          <w:color w:val="000000"/>
          <w:lang w:eastAsia="ru-RU"/>
        </w:rPr>
        <w:br/>
        <w:t>Недочеты:</w:t>
      </w:r>
      <w:r>
        <w:rPr>
          <w:color w:val="000000"/>
          <w:lang w:eastAsia="ru-RU"/>
        </w:rPr>
        <w:br/>
        <w:t>- неправильное списывание данных (чисел, знаков, обозначений, величин);</w:t>
      </w:r>
      <w:r>
        <w:rPr>
          <w:color w:val="000000"/>
          <w:lang w:eastAsia="ru-RU"/>
        </w:rPr>
        <w:br/>
        <w:t>- ошибки в записях математических терминов, символов при оформлении математических выкладок; </w:t>
      </w:r>
      <w:r>
        <w:rPr>
          <w:color w:val="000000"/>
          <w:lang w:eastAsia="ru-RU"/>
        </w:rPr>
        <w:br/>
        <w:t>- отсутствие ответа к заданию или ошибки в записи ответа.</w:t>
      </w:r>
      <w:r>
        <w:rPr>
          <w:color w:val="000000"/>
          <w:lang w:eastAsia="ru-RU"/>
        </w:rPr>
        <w:br/>
        <w:t>Снижение отметки за общее впечатление от работы допускается в случаях, указанных выше.</w:t>
      </w:r>
      <w:r>
        <w:rPr>
          <w:color w:val="000000"/>
          <w:lang w:eastAsia="ru-RU"/>
        </w:rPr>
        <w:br/>
        <w:t>При оценке работ, включающих в себя проверку вычислительных навыков, ставятся следующие оценки: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"5"</w:t>
      </w:r>
      <w:r>
        <w:rPr>
          <w:color w:val="000000"/>
          <w:lang w:eastAsia="ru-RU"/>
        </w:rPr>
        <w:t> ставится, если работа выполнена безошибочно;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"4"</w:t>
      </w:r>
      <w:r>
        <w:rPr>
          <w:color w:val="000000"/>
          <w:lang w:eastAsia="ru-RU"/>
        </w:rPr>
        <w:t> ставится, если в работе допущены 1-2 ошибка и 1-2 недочета;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"3"</w:t>
      </w:r>
      <w:r>
        <w:rPr>
          <w:color w:val="000000"/>
          <w:lang w:eastAsia="ru-RU"/>
        </w:rPr>
        <w:t> ставится, если в работе допущены 3-4 ошибки и 1-2 недочета; 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"2"</w:t>
      </w:r>
      <w:r>
        <w:rPr>
          <w:color w:val="000000"/>
          <w:lang w:eastAsia="ru-RU"/>
        </w:rPr>
        <w:t> ставится, если в работе допущено 5 и более ошибок;</w:t>
      </w:r>
      <w:r>
        <w:rPr>
          <w:color w:val="000000"/>
          <w:lang w:eastAsia="ru-RU"/>
        </w:rPr>
        <w:br/>
        <w:t>При оценке работ, состоящих только из задач: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"5"</w:t>
      </w:r>
      <w:r>
        <w:rPr>
          <w:color w:val="000000"/>
          <w:lang w:eastAsia="ru-RU"/>
        </w:rPr>
        <w:t> ставится, если задачи решены без ошибок;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"4"</w:t>
      </w:r>
      <w:r>
        <w:rPr>
          <w:color w:val="000000"/>
          <w:lang w:eastAsia="ru-RU"/>
        </w:rPr>
        <w:t> ставится, если допущены 1-2 ошибки;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"3"</w:t>
      </w:r>
      <w:r>
        <w:rPr>
          <w:color w:val="000000"/>
          <w:lang w:eastAsia="ru-RU"/>
        </w:rPr>
        <w:t> ставится, если допущены 1-2 ошибки и 3-4 недочета;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"2"</w:t>
      </w:r>
      <w:r>
        <w:rPr>
          <w:color w:val="000000"/>
          <w:lang w:eastAsia="ru-RU"/>
        </w:rPr>
        <w:t> ставится, если допущены 3 и более ошибок;</w:t>
      </w:r>
      <w:r>
        <w:rPr>
          <w:color w:val="000000"/>
          <w:lang w:eastAsia="ru-RU"/>
        </w:rPr>
        <w:br/>
        <w:t>При оценке комбинированных работ: 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"5"</w:t>
      </w:r>
      <w:r>
        <w:rPr>
          <w:color w:val="000000"/>
          <w:lang w:eastAsia="ru-RU"/>
        </w:rPr>
        <w:t> ставится, если работа выполнена безошибочно;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"4"</w:t>
      </w:r>
      <w:r>
        <w:rPr>
          <w:color w:val="000000"/>
          <w:lang w:eastAsia="ru-RU"/>
        </w:rPr>
        <w:t> ставится, если в работе допущены 1-2 ошибки и 1-2 недочета, при этом ошибки не должно быть в задаче;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"3"</w:t>
      </w:r>
      <w:r>
        <w:rPr>
          <w:color w:val="000000"/>
          <w:lang w:eastAsia="ru-RU"/>
        </w:rPr>
        <w:t> ставится, если в работе допущены 3-4 ошибки и 3-4 недочета;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"2"</w:t>
      </w:r>
      <w:r>
        <w:rPr>
          <w:color w:val="000000"/>
          <w:lang w:eastAsia="ru-RU"/>
        </w:rPr>
        <w:t> ставится, если в работе допущены 5 ошибок;</w:t>
      </w:r>
      <w:r>
        <w:rPr>
          <w:color w:val="000000"/>
          <w:lang w:eastAsia="ru-RU"/>
        </w:rPr>
        <w:br/>
        <w:t>При оценке работ, включающих в себя решение выражений на порядок действий:</w:t>
      </w:r>
      <w:r>
        <w:rPr>
          <w:color w:val="000000"/>
          <w:lang w:eastAsia="ru-RU"/>
        </w:rPr>
        <w:br/>
        <w:t>считается ошибкой неправильно выбранный порядок действий, неправильно выполненное арифметическое действие;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lastRenderedPageBreak/>
        <w:t>Оценка "5"</w:t>
      </w:r>
      <w:r>
        <w:rPr>
          <w:color w:val="000000"/>
          <w:lang w:eastAsia="ru-RU"/>
        </w:rPr>
        <w:t> ставится, если работа выполнена безошибочно;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"4"</w:t>
      </w:r>
      <w:r>
        <w:rPr>
          <w:color w:val="000000"/>
          <w:lang w:eastAsia="ru-RU"/>
        </w:rPr>
        <w:t> ставится, если в работе допущены 1-2 ошибка;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"3"</w:t>
      </w:r>
      <w:r>
        <w:rPr>
          <w:color w:val="000000"/>
          <w:lang w:eastAsia="ru-RU"/>
        </w:rPr>
        <w:t> ставится, если в работе допущены 3 ошибки; 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"2"</w:t>
      </w:r>
      <w:r>
        <w:rPr>
          <w:color w:val="000000"/>
          <w:lang w:eastAsia="ru-RU"/>
        </w:rPr>
        <w:t> ставится, если в работе допущено 4 и более ошибок;</w:t>
      </w:r>
      <w:r>
        <w:rPr>
          <w:color w:val="000000"/>
          <w:lang w:eastAsia="ru-RU"/>
        </w:rPr>
        <w:br/>
        <w:t>При оценке работ, включающих в себя решение уравнений:</w:t>
      </w:r>
      <w:r>
        <w:rPr>
          <w:color w:val="000000"/>
          <w:lang w:eastAsia="ru-RU"/>
        </w:rPr>
        <w:br/>
        <w:t>считается ошибкой неверный ход решения, неправильно выполненное действие, а также, если не выполнена проверка;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"5"</w:t>
      </w:r>
      <w:r>
        <w:rPr>
          <w:color w:val="000000"/>
          <w:lang w:eastAsia="ru-RU"/>
        </w:rPr>
        <w:t> ставится, если работа выполнена безошибочно;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"4"</w:t>
      </w:r>
      <w:r>
        <w:rPr>
          <w:color w:val="000000"/>
          <w:lang w:eastAsia="ru-RU"/>
        </w:rPr>
        <w:t> ставится, если в работе допущены 1-2 ошибка;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"3"</w:t>
      </w:r>
      <w:r>
        <w:rPr>
          <w:color w:val="000000"/>
          <w:lang w:eastAsia="ru-RU"/>
        </w:rPr>
        <w:t> ставится, если в работе допущены 3 ошибки; 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"2"</w:t>
      </w:r>
      <w:r>
        <w:rPr>
          <w:color w:val="000000"/>
          <w:lang w:eastAsia="ru-RU"/>
        </w:rPr>
        <w:t> ставится, если в работе допущено 4 и более ошибок;</w:t>
      </w:r>
      <w:r>
        <w:rPr>
          <w:color w:val="000000"/>
          <w:lang w:eastAsia="ru-RU"/>
        </w:rPr>
        <w:br/>
        <w:t>При оценке заданий, связанных с геометрическим материалом:</w:t>
      </w:r>
      <w:r>
        <w:rPr>
          <w:color w:val="000000"/>
          <w:lang w:eastAsia="ru-RU"/>
        </w:rPr>
        <w:br/>
        <w:t>считается ошибкой, если ученик неверно построил геометрическую фигуру, если не соблюдал размеры, неверно перевел одни единицы измерения в другие, если не умеет использовать чертежный инструмент для измерения или построения геометрических фигур;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"5"</w:t>
      </w:r>
      <w:r>
        <w:rPr>
          <w:color w:val="000000"/>
          <w:lang w:eastAsia="ru-RU"/>
        </w:rPr>
        <w:t> ставится, если работа выполнена безошибочно;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"4"</w:t>
      </w:r>
      <w:r>
        <w:rPr>
          <w:color w:val="000000"/>
          <w:lang w:eastAsia="ru-RU"/>
        </w:rPr>
        <w:t> ставится, если в работе допущены 1-2 ошибка;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"3"</w:t>
      </w:r>
      <w:r>
        <w:rPr>
          <w:color w:val="000000"/>
          <w:lang w:eastAsia="ru-RU"/>
        </w:rPr>
        <w:t> ставится, если в работе допущены 3 ошибки; </w:t>
      </w:r>
      <w:r>
        <w:rPr>
          <w:color w:val="000000"/>
          <w:lang w:eastAsia="ru-RU"/>
        </w:rPr>
        <w:br/>
      </w:r>
      <w:r>
        <w:rPr>
          <w:bCs/>
          <w:color w:val="000000"/>
          <w:bdr w:val="none" w:sz="0" w:space="0" w:color="auto" w:frame="1"/>
          <w:lang w:eastAsia="ru-RU"/>
        </w:rPr>
        <w:t>Оценка "2"</w:t>
      </w:r>
      <w:r>
        <w:rPr>
          <w:color w:val="000000"/>
          <w:lang w:eastAsia="ru-RU"/>
        </w:rPr>
        <w:t> ставится, если в работе допущено 4 и более ошибок;</w:t>
      </w:r>
      <w:r>
        <w:rPr>
          <w:color w:val="000000"/>
          <w:lang w:eastAsia="ru-RU"/>
        </w:rPr>
        <w:br/>
      </w:r>
      <w:r>
        <w:rPr>
          <w:color w:val="000000"/>
          <w:lang w:eastAsia="ru-RU"/>
        </w:rPr>
        <w:br/>
        <w:t>Примечание: за грамматические ошибки, допущенные в работе, оценка по математике не снижается. </w:t>
      </w:r>
      <w:r>
        <w:rPr>
          <w:color w:val="000000"/>
          <w:lang w:eastAsia="ru-RU"/>
        </w:rPr>
        <w:br/>
      </w:r>
      <w:r>
        <w:rPr>
          <w:color w:val="000000"/>
          <w:lang w:eastAsia="ru-RU"/>
        </w:rPr>
        <w:br/>
      </w:r>
    </w:p>
    <w:p w:rsidR="00063DAA" w:rsidRDefault="00063DAA" w:rsidP="00063DAA">
      <w:pPr>
        <w:suppressAutoHyphens w:val="0"/>
        <w:sectPr w:rsidR="00063DAA">
          <w:footnotePr>
            <w:pos w:val="beneathText"/>
          </w:footnotePr>
          <w:pgSz w:w="16837" w:h="11905" w:orient="landscape"/>
          <w:pgMar w:top="568" w:right="961" w:bottom="851" w:left="1134" w:header="720" w:footer="720" w:gutter="0"/>
          <w:pgNumType w:start="2"/>
          <w:cols w:space="720"/>
        </w:sectPr>
      </w:pPr>
    </w:p>
    <w:p w:rsidR="00063DAA" w:rsidRDefault="00063DAA" w:rsidP="00042839">
      <w:pPr>
        <w:jc w:val="right"/>
      </w:pPr>
    </w:p>
    <w:p w:rsidR="00063DAA" w:rsidRDefault="00063DAA" w:rsidP="00042839">
      <w:pPr>
        <w:jc w:val="right"/>
      </w:pPr>
    </w:p>
    <w:p w:rsidR="00063DAA" w:rsidRDefault="00063DAA" w:rsidP="00042839">
      <w:pPr>
        <w:jc w:val="right"/>
      </w:pPr>
    </w:p>
    <w:p w:rsidR="00DA7D98" w:rsidRPr="00333D19" w:rsidRDefault="00DA7D98" w:rsidP="00042839">
      <w:pPr>
        <w:jc w:val="right"/>
        <w:rPr>
          <w:lang w:val="tt-RU"/>
        </w:rPr>
      </w:pPr>
      <w:r w:rsidRPr="00333D19">
        <w:t xml:space="preserve">Приложение </w:t>
      </w:r>
    </w:p>
    <w:p w:rsidR="00DA7D98" w:rsidRPr="00333D19" w:rsidRDefault="00DA7D98" w:rsidP="00042839">
      <w:pPr>
        <w:rPr>
          <w:lang w:val="tt-RU"/>
        </w:rPr>
      </w:pPr>
    </w:p>
    <w:p w:rsidR="00DA7D98" w:rsidRPr="00333D19" w:rsidRDefault="00DA7D98" w:rsidP="00DA7D98">
      <w:pPr>
        <w:jc w:val="center"/>
      </w:pPr>
      <w:r w:rsidRPr="00333D19">
        <w:t>Входная контро</w:t>
      </w:r>
      <w:r w:rsidR="00063DAA">
        <w:t>льная работа по математике. №1</w:t>
      </w:r>
    </w:p>
    <w:p w:rsidR="00DA7D98" w:rsidRPr="00333D19" w:rsidRDefault="00DA7D98" w:rsidP="00DA7D98">
      <w:pPr>
        <w:shd w:val="clear" w:color="auto" w:fill="FFFFFF"/>
        <w:jc w:val="both"/>
      </w:pPr>
      <w:r w:rsidRPr="00333D19">
        <w:t xml:space="preserve">       Цель: 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shd w:val="clear" w:color="auto" w:fill="FFFFFF"/>
      </w:pPr>
      <w:r w:rsidRPr="00333D19">
        <w:t>Задачи: проверить уровень остаточных знаний  учащихся основных тем курса математики 2 класса: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1.умение решать составные задачи </w:t>
      </w:r>
    </w:p>
    <w:p w:rsidR="00DA7D98" w:rsidRPr="00333D19" w:rsidRDefault="00DA7D98" w:rsidP="00DA7D98">
      <w:pPr>
        <w:shd w:val="clear" w:color="auto" w:fill="FFFFFF"/>
        <w:jc w:val="both"/>
      </w:pPr>
      <w:r w:rsidRPr="00333D19">
        <w:t xml:space="preserve">                    2. вычислительные умения сложения и вычитания  в пределах 100                 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4. умение сравнивать величины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5. умение находить длину отрезка и начертить его. 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6. находить периметр прямоугольника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7. умение составлять выражения </w:t>
      </w:r>
    </w:p>
    <w:p w:rsidR="00DA7D98" w:rsidRPr="00333D19" w:rsidRDefault="00DA7D98" w:rsidP="00DA7D98">
      <w:pPr>
        <w:shd w:val="clear" w:color="auto" w:fill="FFFFFF"/>
      </w:pPr>
      <w:r w:rsidRPr="00333D19">
        <w:t>Контрольная работа по вариантам, включает 6  заданий. Оценивается в соответствии указанных в рабочей программе норм учёта знаний, умений,  навыков обучения.</w:t>
      </w:r>
    </w:p>
    <w:p w:rsidR="00DA7D98" w:rsidRPr="00333D19" w:rsidRDefault="00DA7D98" w:rsidP="00DA7D98">
      <w:pPr>
        <w:shd w:val="clear" w:color="auto" w:fill="FFFFFF"/>
      </w:pPr>
    </w:p>
    <w:p w:rsidR="00DA7D98" w:rsidRPr="00333D19" w:rsidRDefault="00DA7D98" w:rsidP="00DA7D98">
      <w:pPr>
        <w:jc w:val="center"/>
      </w:pPr>
      <w:r w:rsidRPr="00333D19">
        <w:t>Вариант 1.</w:t>
      </w:r>
    </w:p>
    <w:p w:rsidR="00DA7D98" w:rsidRPr="00333D19" w:rsidRDefault="00DA7D98" w:rsidP="00DA7D98">
      <w:pPr>
        <w:numPr>
          <w:ilvl w:val="0"/>
          <w:numId w:val="7"/>
        </w:numPr>
        <w:suppressAutoHyphens w:val="0"/>
      </w:pPr>
      <w:r w:rsidRPr="00333D19">
        <w:t>Решите задачу: Под одной яблоней 14 яблок, под другой – 23 яблока. Ежик утащил 12 яблок. Сколько яблок осталось?</w:t>
      </w:r>
    </w:p>
    <w:p w:rsidR="00DA7D98" w:rsidRPr="00333D19" w:rsidRDefault="00DA7D98" w:rsidP="00DA7D98">
      <w:pPr>
        <w:numPr>
          <w:ilvl w:val="0"/>
          <w:numId w:val="7"/>
        </w:numPr>
        <w:suppressAutoHyphens w:val="0"/>
      </w:pPr>
      <w:r w:rsidRPr="00333D19">
        <w:t>Геометрическая задача: Длина отрезка АБ равна 5 см, а длина отрезка МН в 2 раза длиннее. Чему равна длина отрезка МН? Начертите их.</w:t>
      </w:r>
    </w:p>
    <w:p w:rsidR="00DA7D98" w:rsidRPr="00333D19" w:rsidRDefault="00DA7D98" w:rsidP="00DA7D98">
      <w:pPr>
        <w:numPr>
          <w:ilvl w:val="0"/>
          <w:numId w:val="7"/>
        </w:numPr>
        <w:suppressAutoHyphens w:val="0"/>
      </w:pPr>
      <w:r w:rsidRPr="00333D19">
        <w:t>Решите примеры, записывая их столбиком:</w:t>
      </w:r>
    </w:p>
    <w:p w:rsidR="00DA7D98" w:rsidRPr="00333D19" w:rsidRDefault="00DA7D98" w:rsidP="00DA7D98">
      <w:r w:rsidRPr="00333D19">
        <w:t xml:space="preserve">                  93–15 =                            80–24=                             16+84=</w:t>
      </w:r>
    </w:p>
    <w:p w:rsidR="00DA7D98" w:rsidRPr="00333D19" w:rsidRDefault="00DA7D98" w:rsidP="00DA7D98">
      <w:r w:rsidRPr="00333D19">
        <w:t xml:space="preserve">                 48+19=                             62–37=                             34+17=</w:t>
      </w:r>
    </w:p>
    <w:p w:rsidR="00DA7D98" w:rsidRPr="00333D19" w:rsidRDefault="00DA7D98" w:rsidP="00DA7D98">
      <w:pPr>
        <w:numPr>
          <w:ilvl w:val="0"/>
          <w:numId w:val="7"/>
        </w:numPr>
        <w:suppressAutoHyphens w:val="0"/>
      </w:pPr>
      <w:r w:rsidRPr="00333D19">
        <w:t>Сравните (поставьте знак  «&gt;», «&lt;», «=»)</w:t>
      </w:r>
    </w:p>
    <w:p w:rsidR="00DA7D98" w:rsidRPr="00333D19" w:rsidRDefault="00DA7D98" w:rsidP="00DA7D98">
      <w:r w:rsidRPr="00333D19">
        <w:t xml:space="preserve">                       4дм 2 см … 40см                                      3м6дм … 4м       </w:t>
      </w:r>
    </w:p>
    <w:p w:rsidR="00DA7D98" w:rsidRPr="00333D19" w:rsidRDefault="00DA7D98" w:rsidP="00DA7D98">
      <w:r w:rsidRPr="00333D19">
        <w:t xml:space="preserve">                       1ч … 60 мин                                             1ч 23мин … 32 мин</w:t>
      </w:r>
    </w:p>
    <w:p w:rsidR="00DA7D98" w:rsidRPr="00333D19" w:rsidRDefault="00DA7D98" w:rsidP="00DA7D98">
      <w:pPr>
        <w:numPr>
          <w:ilvl w:val="0"/>
          <w:numId w:val="7"/>
        </w:numPr>
        <w:suppressAutoHyphens w:val="0"/>
      </w:pPr>
      <w:r w:rsidRPr="00333D19">
        <w:t>Начертите прямоугольник со сторонами 5 см и 3 см. Найдите его периметр.</w:t>
      </w:r>
    </w:p>
    <w:p w:rsidR="00DA7D98" w:rsidRPr="00333D19" w:rsidRDefault="00DA7D98" w:rsidP="00DA7D98">
      <w:r w:rsidRPr="00333D19">
        <w:t xml:space="preserve">      6* .  Запишите выражения и найдите их значения:</w:t>
      </w:r>
    </w:p>
    <w:p w:rsidR="00DA7D98" w:rsidRPr="00333D19" w:rsidRDefault="00DA7D98" w:rsidP="00DA7D98">
      <w:pPr>
        <w:numPr>
          <w:ilvl w:val="0"/>
          <w:numId w:val="8"/>
        </w:numPr>
        <w:suppressAutoHyphens w:val="0"/>
      </w:pPr>
      <w:r w:rsidRPr="00333D19">
        <w:t>Сумму чисел 4 и 2 увеличить  в 3 раза.</w:t>
      </w:r>
    </w:p>
    <w:p w:rsidR="00DA7D98" w:rsidRPr="00333D19" w:rsidRDefault="00DA7D98" w:rsidP="00DA7D98">
      <w:pPr>
        <w:numPr>
          <w:ilvl w:val="0"/>
          <w:numId w:val="8"/>
        </w:numPr>
        <w:suppressAutoHyphens w:val="0"/>
      </w:pPr>
      <w:r w:rsidRPr="00333D19">
        <w:t>Разность  97 и 60 уменьшить на 25.</w:t>
      </w:r>
    </w:p>
    <w:p w:rsidR="00DA7D98" w:rsidRPr="00333D19" w:rsidRDefault="00DA7D98" w:rsidP="00DA7D98">
      <w:pPr>
        <w:numPr>
          <w:ilvl w:val="0"/>
          <w:numId w:val="8"/>
        </w:numPr>
        <w:suppressAutoHyphens w:val="0"/>
      </w:pPr>
      <w:r w:rsidRPr="00333D19">
        <w:t>Произведение 4 и 5  уменьшить в 2 раза.</w:t>
      </w:r>
    </w:p>
    <w:p w:rsidR="00DA7D98" w:rsidRPr="00333D19" w:rsidRDefault="00DA7D98" w:rsidP="00DA7D98">
      <w:pPr>
        <w:numPr>
          <w:ilvl w:val="0"/>
          <w:numId w:val="8"/>
        </w:numPr>
        <w:suppressAutoHyphens w:val="0"/>
      </w:pPr>
      <w:r w:rsidRPr="00333D19">
        <w:t>Частное 50 и 5 увеличить на 73.</w:t>
      </w:r>
    </w:p>
    <w:p w:rsidR="00DA7D98" w:rsidRPr="00333D19" w:rsidRDefault="00DA7D98" w:rsidP="00DA7D98"/>
    <w:p w:rsidR="00DA7D98" w:rsidRPr="00333D19" w:rsidRDefault="00DA7D98" w:rsidP="00DA7D98">
      <w:pPr>
        <w:jc w:val="center"/>
      </w:pPr>
      <w:r w:rsidRPr="00333D19">
        <w:t>Вариант 2.</w:t>
      </w:r>
    </w:p>
    <w:p w:rsidR="00DA7D98" w:rsidRPr="00333D19" w:rsidRDefault="00DA7D98" w:rsidP="00DA7D98">
      <w:pPr>
        <w:numPr>
          <w:ilvl w:val="0"/>
          <w:numId w:val="9"/>
        </w:numPr>
        <w:suppressAutoHyphens w:val="0"/>
      </w:pPr>
      <w:r w:rsidRPr="00333D19">
        <w:lastRenderedPageBreak/>
        <w:t>Решите задачу:В магазин в первый день прислали 45 курток, а во второй 35 курток. Продали 29 курток. Сколько курток осталось продать?</w:t>
      </w:r>
    </w:p>
    <w:p w:rsidR="00DA7D98" w:rsidRPr="00333D19" w:rsidRDefault="00DA7D98" w:rsidP="00DA7D98">
      <w:pPr>
        <w:numPr>
          <w:ilvl w:val="0"/>
          <w:numId w:val="9"/>
        </w:numPr>
        <w:suppressAutoHyphens w:val="0"/>
      </w:pPr>
      <w:r w:rsidRPr="00333D19">
        <w:t>Геометрическая задача: Длина отрезка ОР равна 3 см, а длина отрезка ДК в 4 раза длиннее. Чему равна длина отрезка ДК? Начертите их.</w:t>
      </w:r>
    </w:p>
    <w:p w:rsidR="00DA7D98" w:rsidRPr="00333D19" w:rsidRDefault="00DA7D98" w:rsidP="00DA7D98">
      <w:pPr>
        <w:numPr>
          <w:ilvl w:val="0"/>
          <w:numId w:val="9"/>
        </w:numPr>
        <w:suppressAutoHyphens w:val="0"/>
      </w:pPr>
      <w:r w:rsidRPr="00333D19">
        <w:t>Решите примеры, записывая их столбиком:</w:t>
      </w:r>
    </w:p>
    <w:p w:rsidR="00DA7D98" w:rsidRPr="00333D19" w:rsidRDefault="00DA7D98" w:rsidP="00DA7D98">
      <w:r w:rsidRPr="00333D19">
        <w:t xml:space="preserve">                     52–27 =                            70–18=                             48+36=</w:t>
      </w:r>
    </w:p>
    <w:p w:rsidR="00DA7D98" w:rsidRPr="00333D19" w:rsidRDefault="00DA7D98" w:rsidP="00DA7D98">
      <w:r w:rsidRPr="00333D19">
        <w:t xml:space="preserve">                     37+63=                             94–69=                             66+38=</w:t>
      </w:r>
    </w:p>
    <w:p w:rsidR="00DA7D98" w:rsidRPr="00333D19" w:rsidRDefault="00DA7D98" w:rsidP="00DA7D98">
      <w:pPr>
        <w:numPr>
          <w:ilvl w:val="0"/>
          <w:numId w:val="9"/>
        </w:numPr>
        <w:suppressAutoHyphens w:val="0"/>
      </w:pPr>
      <w:r w:rsidRPr="00333D19">
        <w:t>Сравните (поставьте знак  «&gt;», «&lt;», «=»)</w:t>
      </w:r>
    </w:p>
    <w:p w:rsidR="00DA7D98" w:rsidRPr="00333D19" w:rsidRDefault="00DA7D98" w:rsidP="00DA7D98">
      <w:r w:rsidRPr="00333D19">
        <w:t xml:space="preserve">                     7дм 1 см … 70см                                    2м 9дм … 25 дм</w:t>
      </w:r>
    </w:p>
    <w:p w:rsidR="00DA7D98" w:rsidRPr="00333D19" w:rsidRDefault="00DA7D98" w:rsidP="00DA7D98">
      <w:r w:rsidRPr="00333D19">
        <w:t xml:space="preserve">                     1ч 30 мин… 60 мин                               1ч 25мин … 85 мин</w:t>
      </w:r>
    </w:p>
    <w:p w:rsidR="00DA7D98" w:rsidRPr="00333D19" w:rsidRDefault="00DA7D98" w:rsidP="00DA7D98">
      <w:pPr>
        <w:numPr>
          <w:ilvl w:val="0"/>
          <w:numId w:val="9"/>
        </w:numPr>
        <w:suppressAutoHyphens w:val="0"/>
      </w:pPr>
      <w:r w:rsidRPr="00333D19">
        <w:t>Начертите прямоугольник со сторонами 4 см и 2 см. Найдите его периметр.</w:t>
      </w:r>
    </w:p>
    <w:p w:rsidR="00DA7D98" w:rsidRPr="00333D19" w:rsidRDefault="00DA7D98" w:rsidP="00DA7D98">
      <w:r w:rsidRPr="00333D19">
        <w:t xml:space="preserve">       6* .  Запишите выражения и найдите их значения:</w:t>
      </w:r>
    </w:p>
    <w:p w:rsidR="00DA7D98" w:rsidRPr="00333D19" w:rsidRDefault="00DA7D98" w:rsidP="00DA7D98">
      <w:pPr>
        <w:numPr>
          <w:ilvl w:val="0"/>
          <w:numId w:val="10"/>
        </w:numPr>
        <w:suppressAutoHyphens w:val="0"/>
      </w:pPr>
      <w:r w:rsidRPr="00333D19">
        <w:t>Частное 70 и 7 увеличить на 64.</w:t>
      </w:r>
    </w:p>
    <w:p w:rsidR="00DA7D98" w:rsidRPr="00333D19" w:rsidRDefault="00DA7D98" w:rsidP="00DA7D98">
      <w:pPr>
        <w:numPr>
          <w:ilvl w:val="0"/>
          <w:numId w:val="10"/>
        </w:numPr>
        <w:suppressAutoHyphens w:val="0"/>
      </w:pPr>
      <w:r w:rsidRPr="00333D19">
        <w:t>Сумму чисел 5 и 1 увеличить  в 3 раза.</w:t>
      </w:r>
    </w:p>
    <w:p w:rsidR="00DA7D98" w:rsidRPr="00333D19" w:rsidRDefault="00DA7D98" w:rsidP="00DA7D98">
      <w:pPr>
        <w:numPr>
          <w:ilvl w:val="0"/>
          <w:numId w:val="10"/>
        </w:numPr>
        <w:suppressAutoHyphens w:val="0"/>
      </w:pPr>
      <w:r w:rsidRPr="00333D19">
        <w:t>Разность  88 и 50 уменьшить на 38.</w:t>
      </w:r>
    </w:p>
    <w:p w:rsidR="00DA7D98" w:rsidRPr="00333D19" w:rsidRDefault="00DA7D98" w:rsidP="00DA7D98">
      <w:pPr>
        <w:numPr>
          <w:ilvl w:val="0"/>
          <w:numId w:val="10"/>
        </w:numPr>
        <w:suppressAutoHyphens w:val="0"/>
      </w:pPr>
      <w:r w:rsidRPr="00333D19">
        <w:t>Произведение 4 и 3  уменьшить в 2 раза.</w:t>
      </w:r>
    </w:p>
    <w:p w:rsidR="00DA7D98" w:rsidRPr="00333D19" w:rsidRDefault="00DA7D98" w:rsidP="00DA7D98">
      <w:pPr>
        <w:jc w:val="center"/>
        <w:rPr>
          <w:bCs/>
        </w:rPr>
      </w:pPr>
    </w:p>
    <w:p w:rsidR="00DA7D98" w:rsidRPr="00333D19" w:rsidRDefault="00DA7D98" w:rsidP="00DA7D98">
      <w:pPr>
        <w:jc w:val="center"/>
        <w:rPr>
          <w:bCs/>
        </w:rPr>
      </w:pPr>
      <w:r w:rsidRPr="00333D19">
        <w:rPr>
          <w:bCs/>
        </w:rPr>
        <w:t>Контрольная работа №2</w:t>
      </w:r>
    </w:p>
    <w:p w:rsidR="00DA7D98" w:rsidRPr="00333D19" w:rsidRDefault="00DA7D98" w:rsidP="00DA7D98">
      <w:pPr>
        <w:jc w:val="center"/>
        <w:rPr>
          <w:bCs/>
        </w:rPr>
      </w:pPr>
      <w:r w:rsidRPr="00333D19">
        <w:rPr>
          <w:bCs/>
        </w:rPr>
        <w:t xml:space="preserve"> по теме </w:t>
      </w:r>
      <w:r w:rsidRPr="00333D19">
        <w:rPr>
          <w:lang w:eastAsia="ru-RU"/>
        </w:rPr>
        <w:t>«Числа от 0 до 100. Сложение и вычитание. Числовые выражения».</w:t>
      </w:r>
    </w:p>
    <w:p w:rsidR="00DA7D98" w:rsidRPr="00333D19" w:rsidRDefault="00DA7D98" w:rsidP="00DA7D98">
      <w:pPr>
        <w:shd w:val="clear" w:color="auto" w:fill="FFFFFF"/>
        <w:jc w:val="both"/>
      </w:pPr>
      <w:r w:rsidRPr="00333D19">
        <w:t xml:space="preserve">  Цель: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Задачи: проверить уровень знаний и умений  учащихся 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1. решать задачи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2.  решать составные примеры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3. складывать и вычитать двузначные числа столбиком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4. сравнивать числа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5 . чертить отрезки заданной величины</w:t>
      </w:r>
    </w:p>
    <w:p w:rsidR="00DA7D98" w:rsidRPr="00333D19" w:rsidRDefault="00DA7D98" w:rsidP="00DA7D98">
      <w:pPr>
        <w:shd w:val="clear" w:color="auto" w:fill="FFFFFF"/>
      </w:pPr>
      <w:r w:rsidRPr="00333D19">
        <w:t>Контрольная работа по вариантам, включает 5 заданий. Оценивается в соответствии указанных в рабочей программе норм учёта знаний, умений. навыков обучения.</w:t>
      </w:r>
    </w:p>
    <w:p w:rsidR="00DA7D98" w:rsidRPr="00333D19" w:rsidRDefault="00DA7D98" w:rsidP="00DA7D98">
      <w:pPr>
        <w:shd w:val="clear" w:color="auto" w:fill="FFFFFF"/>
      </w:pPr>
    </w:p>
    <w:p w:rsidR="00DA7D98" w:rsidRPr="00333D19" w:rsidRDefault="00DA7D98" w:rsidP="00DA7D98">
      <w:pPr>
        <w:jc w:val="center"/>
        <w:rPr>
          <w:iCs/>
        </w:rPr>
      </w:pPr>
      <w:r w:rsidRPr="00333D19">
        <w:rPr>
          <w:iCs/>
        </w:rPr>
        <w:t>Вариант 1.</w:t>
      </w:r>
    </w:p>
    <w:p w:rsidR="00DA7D98" w:rsidRPr="00333D19" w:rsidRDefault="00DA7D98" w:rsidP="00DA7D98">
      <w:r w:rsidRPr="00333D19">
        <w:rPr>
          <w:bCs/>
        </w:rPr>
        <w:t xml:space="preserve">1. </w:t>
      </w:r>
      <w:r w:rsidRPr="00333D19">
        <w:t>Запишите выражения столбиком и выполните действия:</w:t>
      </w:r>
    </w:p>
    <w:p w:rsidR="00DA7D98" w:rsidRPr="00333D19" w:rsidRDefault="00DA7D98" w:rsidP="00DA7D98">
      <w:r w:rsidRPr="00333D19">
        <w:t xml:space="preserve">    38 + 21                          47 − 15</w:t>
      </w:r>
    </w:p>
    <w:p w:rsidR="00DA7D98" w:rsidRPr="00333D19" w:rsidRDefault="00DA7D98" w:rsidP="00DA7D98">
      <w:r w:rsidRPr="00333D19">
        <w:t xml:space="preserve">    74 + 16                          63 – 28</w:t>
      </w:r>
    </w:p>
    <w:p w:rsidR="00DA7D98" w:rsidRPr="00333D19" w:rsidRDefault="00DA7D98" w:rsidP="00DA7D98">
      <w:r w:rsidRPr="00333D19">
        <w:rPr>
          <w:bCs/>
        </w:rPr>
        <w:t xml:space="preserve">2. Решите задачу: </w:t>
      </w:r>
      <w:r w:rsidRPr="00333D19">
        <w:t>В шахматной секции 46 мальчиков, а девочек на 19 меньше. Сколько всего ребят в шахматной секции?</w:t>
      </w:r>
    </w:p>
    <w:p w:rsidR="00DA7D98" w:rsidRPr="00333D19" w:rsidRDefault="00DA7D98" w:rsidP="00DA7D98">
      <w:r w:rsidRPr="00333D19">
        <w:rPr>
          <w:bCs/>
        </w:rPr>
        <w:t xml:space="preserve">3. Решите задачу: </w:t>
      </w:r>
      <w:r w:rsidRPr="00333D19">
        <w:t>За 3 одинаковые ручки заплатили 18 р. Сколько стоит одна такая ручка?</w:t>
      </w:r>
    </w:p>
    <w:p w:rsidR="00DA7D98" w:rsidRPr="00333D19" w:rsidRDefault="00DA7D98" w:rsidP="00DA7D98">
      <w:r w:rsidRPr="00333D19">
        <w:t>4. Сравните ( &gt;,&lt;,=):        28 + (47 + 12) и 70               (34 + 19) + 26 и 80</w:t>
      </w:r>
    </w:p>
    <w:p w:rsidR="00DA7D98" w:rsidRPr="00333D19" w:rsidRDefault="00DA7D98" w:rsidP="00DA7D98">
      <w:r w:rsidRPr="00333D19">
        <w:rPr>
          <w:bCs/>
        </w:rPr>
        <w:lastRenderedPageBreak/>
        <w:t xml:space="preserve">5. </w:t>
      </w:r>
      <w:r w:rsidRPr="00333D19">
        <w:t xml:space="preserve">Начертите отрезок </w:t>
      </w:r>
      <w:r w:rsidRPr="00333D19">
        <w:rPr>
          <w:iCs/>
        </w:rPr>
        <w:t xml:space="preserve">PО </w:t>
      </w:r>
      <w:r w:rsidRPr="00333D19">
        <w:t>длиной 4 см. Увеличьте  его длину в 3 раза. Какой длины получился этот отрезок? Выразите ответ в дециметрах и сантиметрах.</w:t>
      </w:r>
    </w:p>
    <w:p w:rsidR="00DA7D98" w:rsidRPr="00333D19" w:rsidRDefault="00DA7D98" w:rsidP="00DA7D98"/>
    <w:p w:rsidR="00DA7D98" w:rsidRPr="00333D19" w:rsidRDefault="00DA7D98" w:rsidP="00DA7D98"/>
    <w:p w:rsidR="00DA7D98" w:rsidRPr="00333D19" w:rsidRDefault="00DA7D98" w:rsidP="00DA7D98"/>
    <w:p w:rsidR="00DA7D98" w:rsidRPr="00333D19" w:rsidRDefault="00DA7D98" w:rsidP="00DA7D98">
      <w:pPr>
        <w:jc w:val="center"/>
        <w:rPr>
          <w:iCs/>
        </w:rPr>
      </w:pPr>
      <w:r w:rsidRPr="00333D19">
        <w:rPr>
          <w:iCs/>
        </w:rPr>
        <w:t>Вариант 2</w:t>
      </w:r>
    </w:p>
    <w:p w:rsidR="00DA7D98" w:rsidRPr="00333D19" w:rsidRDefault="00DA7D98" w:rsidP="00DA7D98">
      <w:r w:rsidRPr="00333D19">
        <w:rPr>
          <w:bCs/>
        </w:rPr>
        <w:t xml:space="preserve">1. </w:t>
      </w:r>
      <w:r w:rsidRPr="00333D19">
        <w:t>Запишите выражения столбиком и выполните действия.</w:t>
      </w:r>
    </w:p>
    <w:p w:rsidR="00DA7D98" w:rsidRPr="00333D19" w:rsidRDefault="00DA7D98" w:rsidP="00DA7D98">
      <w:r w:rsidRPr="00333D19">
        <w:t xml:space="preserve"> 54 + 32                            88 − 13</w:t>
      </w:r>
    </w:p>
    <w:p w:rsidR="00DA7D98" w:rsidRPr="00333D19" w:rsidRDefault="00DA7D98" w:rsidP="00DA7D98">
      <w:r w:rsidRPr="00333D19">
        <w:t xml:space="preserve">  17 + 69                            75 – 26</w:t>
      </w:r>
    </w:p>
    <w:p w:rsidR="00DA7D98" w:rsidRPr="00333D19" w:rsidRDefault="00DA7D98" w:rsidP="00DA7D98"/>
    <w:p w:rsidR="00DA7D98" w:rsidRPr="00333D19" w:rsidRDefault="00DA7D98" w:rsidP="00DA7D98">
      <w:r w:rsidRPr="00333D19">
        <w:rPr>
          <w:bCs/>
        </w:rPr>
        <w:t xml:space="preserve">2. Решите задачу: </w:t>
      </w:r>
      <w:r w:rsidRPr="00333D19">
        <w:t>В парке растёт 38 берёз, а лип на 5 больше. Сколько всего берёз и лип растёт в парке?</w:t>
      </w:r>
    </w:p>
    <w:p w:rsidR="00DA7D98" w:rsidRPr="00333D19" w:rsidRDefault="00DA7D98" w:rsidP="00DA7D98"/>
    <w:p w:rsidR="00DA7D98" w:rsidRPr="00333D19" w:rsidRDefault="00DA7D98" w:rsidP="00DA7D98">
      <w:r w:rsidRPr="00333D19">
        <w:rPr>
          <w:bCs/>
        </w:rPr>
        <w:t xml:space="preserve">3. Решите задачу: </w:t>
      </w:r>
      <w:r w:rsidRPr="00333D19">
        <w:t>Цена конверта 4 р. Сколько таких конвертов можно купить на 12 р.?</w:t>
      </w:r>
    </w:p>
    <w:p w:rsidR="00DA7D98" w:rsidRPr="00333D19" w:rsidRDefault="00DA7D98" w:rsidP="00DA7D98">
      <w:pPr>
        <w:rPr>
          <w:bCs/>
        </w:rPr>
      </w:pPr>
    </w:p>
    <w:p w:rsidR="00DA7D98" w:rsidRPr="00333D19" w:rsidRDefault="00DA7D98" w:rsidP="00DA7D98">
      <w:r w:rsidRPr="00333D19">
        <w:rPr>
          <w:bCs/>
        </w:rPr>
        <w:t xml:space="preserve">4. </w:t>
      </w:r>
      <w:r w:rsidRPr="00333D19">
        <w:t>Сравните ( &gt;,&lt;,=):        (14 + 27) + 36 и 70                    18 + (47 + 22) и 80</w:t>
      </w:r>
    </w:p>
    <w:p w:rsidR="00DA7D98" w:rsidRPr="00333D19" w:rsidRDefault="00DA7D98" w:rsidP="00DA7D98"/>
    <w:p w:rsidR="00DA7D98" w:rsidRPr="00333D19" w:rsidRDefault="00DA7D98" w:rsidP="00DA7D98">
      <w:r w:rsidRPr="00333D19">
        <w:rPr>
          <w:bCs/>
        </w:rPr>
        <w:t xml:space="preserve">5. </w:t>
      </w:r>
      <w:r w:rsidRPr="00333D19">
        <w:t xml:space="preserve">Начерти отрезок </w:t>
      </w:r>
      <w:r w:rsidRPr="00333D19">
        <w:rPr>
          <w:iCs/>
        </w:rPr>
        <w:t xml:space="preserve">CВ </w:t>
      </w:r>
      <w:r w:rsidRPr="00333D19">
        <w:t>длиной 3 см. Увеличь его длину в 5 раз. Какой длины получился этот отрезок? Вырази ответ в дециметрах и сантиметрах.</w:t>
      </w:r>
    </w:p>
    <w:p w:rsidR="00DA7D98" w:rsidRPr="00333D19" w:rsidRDefault="00DA7D98" w:rsidP="00DA7D98"/>
    <w:p w:rsidR="00DA7D98" w:rsidRPr="00333D19" w:rsidRDefault="00DA7D98" w:rsidP="008C6FEF">
      <w:pPr>
        <w:suppressAutoHyphens w:val="0"/>
        <w:ind w:left="720"/>
        <w:rPr>
          <w:color w:val="FF0000"/>
        </w:rPr>
      </w:pPr>
      <w:r w:rsidRPr="00333D19">
        <w:rPr>
          <w:color w:val="000000"/>
          <w:lang w:eastAsia="ru-RU"/>
        </w:rPr>
        <w:br/>
      </w:r>
    </w:p>
    <w:p w:rsidR="00DA7D98" w:rsidRPr="00333D19" w:rsidRDefault="00DA7D98" w:rsidP="00DA7D98">
      <w:pPr>
        <w:jc w:val="center"/>
      </w:pPr>
      <w:r w:rsidRPr="00333D19">
        <w:t>Контрольная работа №3</w:t>
      </w:r>
    </w:p>
    <w:p w:rsidR="00DA7D98" w:rsidRPr="00333D19" w:rsidRDefault="00DA7D98" w:rsidP="00DA7D98">
      <w:pPr>
        <w:jc w:val="center"/>
        <w:rPr>
          <w:lang w:eastAsia="ru-RU"/>
        </w:rPr>
      </w:pPr>
      <w:r w:rsidRPr="00333D19">
        <w:t xml:space="preserve"> по теме</w:t>
      </w:r>
      <w:r w:rsidRPr="00333D19">
        <w:rPr>
          <w:lang w:eastAsia="ru-RU"/>
        </w:rPr>
        <w:t xml:space="preserve"> «Прием округления при сложении и вычитании».</w:t>
      </w:r>
    </w:p>
    <w:p w:rsidR="00DA7D98" w:rsidRPr="008C6FEF" w:rsidRDefault="00DA7D98" w:rsidP="00DA7D98">
      <w:pPr>
        <w:shd w:val="clear" w:color="auto" w:fill="FFFFFF"/>
        <w:jc w:val="both"/>
        <w:rPr>
          <w:rFonts w:eastAsia="Calibri"/>
        </w:rPr>
      </w:pPr>
      <w:r w:rsidRPr="00333D19">
        <w:rPr>
          <w:rFonts w:eastAsia="Calibri"/>
        </w:rPr>
        <w:t xml:space="preserve">          Цель: 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</w:t>
      </w:r>
      <w:r w:rsidRPr="008C6FEF">
        <w:rPr>
          <w:rFonts w:eastAsia="Calibri"/>
        </w:rPr>
        <w:t xml:space="preserve"> стандарта общего образования.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>Задачи: проверить уровень  знаний и умений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 xml:space="preserve">                    1.  складывать и вычитать двузначные числа столбиком и делать проверку  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 xml:space="preserve">                    2. решать задачи</w:t>
      </w:r>
      <w:r w:rsidRPr="008C6FEF">
        <w:t xml:space="preserve"> на нахождение тройки величин: стоимость, количество, цена.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 xml:space="preserve">                    3. сравнивать именованные числа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 xml:space="preserve">Контрольная работа по вариантам, включает </w:t>
      </w:r>
      <w:r w:rsidRPr="008C6FEF">
        <w:t>3  задания</w:t>
      </w:r>
      <w:r w:rsidRPr="008C6FEF">
        <w:rPr>
          <w:rFonts w:eastAsia="Calibri"/>
        </w:rPr>
        <w:t xml:space="preserve">. </w:t>
      </w:r>
      <w:r w:rsidRPr="008C6FEF">
        <w:t>О</w:t>
      </w:r>
      <w:r w:rsidRPr="008C6FEF">
        <w:rPr>
          <w:rFonts w:eastAsia="Calibri"/>
        </w:rPr>
        <w:t>ценивается в соответствии указанных в рабочей программе норм учёта знаний, умений. навыков обучения.</w:t>
      </w:r>
    </w:p>
    <w:p w:rsidR="00DA7D98" w:rsidRPr="008C6FEF" w:rsidRDefault="00DA7D98" w:rsidP="00DA7D98">
      <w:pPr>
        <w:jc w:val="center"/>
      </w:pPr>
    </w:p>
    <w:p w:rsidR="00DA7D98" w:rsidRPr="008C6FEF" w:rsidRDefault="00DA7D98" w:rsidP="00DA7D98">
      <w:pPr>
        <w:jc w:val="center"/>
      </w:pPr>
      <w:r w:rsidRPr="008C6FEF">
        <w:t>Вариант 1.</w:t>
      </w:r>
    </w:p>
    <w:p w:rsidR="00DA7D98" w:rsidRPr="008C6FEF" w:rsidRDefault="00DA7D98" w:rsidP="00DA7D98">
      <w:pPr>
        <w:numPr>
          <w:ilvl w:val="0"/>
          <w:numId w:val="11"/>
        </w:numPr>
        <w:suppressAutoHyphens w:val="0"/>
      </w:pPr>
      <w:r w:rsidRPr="008C6FEF">
        <w:t>Запиши примеры столбиком, выполни вычисления и сделай проверку.</w:t>
      </w:r>
    </w:p>
    <w:p w:rsidR="00DA7D98" w:rsidRPr="008C6FEF" w:rsidRDefault="00DA7D98" w:rsidP="00DA7D98">
      <w:r w:rsidRPr="008C6FEF">
        <w:t xml:space="preserve">                                 56+24                            63-19</w:t>
      </w:r>
    </w:p>
    <w:p w:rsidR="00DA7D98" w:rsidRPr="008C6FEF" w:rsidRDefault="00DA7D98" w:rsidP="00DA7D98">
      <w:pPr>
        <w:numPr>
          <w:ilvl w:val="0"/>
          <w:numId w:val="11"/>
        </w:numPr>
        <w:suppressAutoHyphens w:val="0"/>
      </w:pPr>
      <w:r w:rsidRPr="008C6FEF">
        <w:t>Реши задачу: Саша купил 2 булочки с маком, по цене 8 рублей каждая, и 3 конфеты, по цене 6 рублей каждая. Сколько стоит вся покупка?</w:t>
      </w:r>
    </w:p>
    <w:p w:rsidR="00DA7D98" w:rsidRPr="008C6FEF" w:rsidRDefault="00DA7D98" w:rsidP="00DA7D98">
      <w:pPr>
        <w:numPr>
          <w:ilvl w:val="0"/>
          <w:numId w:val="11"/>
        </w:numPr>
        <w:suppressAutoHyphens w:val="0"/>
      </w:pPr>
      <w:r w:rsidRPr="008C6FEF">
        <w:lastRenderedPageBreak/>
        <w:t>Заполни пропуски такими числами, чтобы получились  верные записи.</w:t>
      </w:r>
    </w:p>
    <w:p w:rsidR="00DA7D98" w:rsidRPr="008C6FEF" w:rsidRDefault="00DA7D98" w:rsidP="00DA7D98">
      <w:r w:rsidRPr="008C6FEF">
        <w:t xml:space="preserve">       62 см = …. дм … см                1 м … дм = 15 дм                     7 дм = … см </w:t>
      </w:r>
    </w:p>
    <w:p w:rsidR="00DA7D98" w:rsidRPr="008C6FEF" w:rsidRDefault="00DA7D98" w:rsidP="00DA7D98"/>
    <w:p w:rsidR="00DA7D98" w:rsidRPr="008C6FEF" w:rsidRDefault="00DA7D98" w:rsidP="00DA7D98">
      <w:pPr>
        <w:jc w:val="center"/>
      </w:pPr>
      <w:r w:rsidRPr="008C6FEF">
        <w:t>Вариант 2.</w:t>
      </w:r>
    </w:p>
    <w:p w:rsidR="00DA7D98" w:rsidRPr="008C6FEF" w:rsidRDefault="00DA7D98" w:rsidP="00DA7D98">
      <w:pPr>
        <w:numPr>
          <w:ilvl w:val="0"/>
          <w:numId w:val="12"/>
        </w:numPr>
        <w:suppressAutoHyphens w:val="0"/>
      </w:pPr>
      <w:r w:rsidRPr="008C6FEF">
        <w:t>Запиши примеры столбиком, выполни вычисления и сделай проверку.</w:t>
      </w:r>
    </w:p>
    <w:p w:rsidR="00DA7D98" w:rsidRPr="008C6FEF" w:rsidRDefault="00DA7D98" w:rsidP="00DA7D98">
      <w:r w:rsidRPr="008C6FEF">
        <w:t xml:space="preserve">                                 27+45                          81-56</w:t>
      </w:r>
    </w:p>
    <w:p w:rsidR="00DA7D98" w:rsidRPr="008C6FEF" w:rsidRDefault="00DA7D98" w:rsidP="00DA7D98">
      <w:pPr>
        <w:numPr>
          <w:ilvl w:val="0"/>
          <w:numId w:val="12"/>
        </w:numPr>
        <w:suppressAutoHyphens w:val="0"/>
      </w:pPr>
      <w:r w:rsidRPr="008C6FEF">
        <w:t>Реши задачу: Из 25м ткани сшили 5 курток, на каждую потребовалось 3м, и плащ, на который было израсходовано 4м. Сколько метров ткани осталось в куске?</w:t>
      </w:r>
    </w:p>
    <w:p w:rsidR="00DA7D98" w:rsidRPr="008C6FEF" w:rsidRDefault="00DA7D98" w:rsidP="00DA7D98">
      <w:pPr>
        <w:numPr>
          <w:ilvl w:val="0"/>
          <w:numId w:val="12"/>
        </w:numPr>
        <w:suppressAutoHyphens w:val="0"/>
      </w:pPr>
      <w:r w:rsidRPr="008C6FEF">
        <w:t>Заполни пропуски такими числами, чтобы получились  верные записи.</w:t>
      </w:r>
    </w:p>
    <w:p w:rsidR="00DA7D98" w:rsidRPr="008C6FEF" w:rsidRDefault="00DA7D98" w:rsidP="00DA7D98">
      <w:r w:rsidRPr="008C6FEF">
        <w:t xml:space="preserve">       … дм = 5 м                    … дм 2 см = 32 см                                  … см = 6 дм 9 см</w:t>
      </w:r>
    </w:p>
    <w:p w:rsidR="00DA7D98" w:rsidRPr="008C6FEF" w:rsidRDefault="00DA7D98" w:rsidP="00DA7D98"/>
    <w:p w:rsidR="00DA7D98" w:rsidRPr="008C6FEF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8C6FEF">
        <w:rPr>
          <w:bCs/>
        </w:rPr>
        <w:t>Контрольная работа №4</w:t>
      </w:r>
    </w:p>
    <w:p w:rsidR="00DA7D98" w:rsidRPr="008C6FEF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8C6FEF">
        <w:rPr>
          <w:lang w:eastAsia="ru-RU"/>
        </w:rPr>
        <w:t>по теме: «Умножение и деление на 2,3,4,5».</w:t>
      </w:r>
    </w:p>
    <w:p w:rsidR="00DA7D98" w:rsidRPr="008C6FEF" w:rsidRDefault="00DA7D98" w:rsidP="00DA7D98">
      <w:pPr>
        <w:shd w:val="clear" w:color="auto" w:fill="FFFFFF"/>
        <w:jc w:val="both"/>
        <w:rPr>
          <w:rFonts w:eastAsia="Calibri"/>
        </w:rPr>
      </w:pPr>
      <w:r w:rsidRPr="008C6FEF">
        <w:rPr>
          <w:rFonts w:eastAsia="Calibri"/>
        </w:rPr>
        <w:t xml:space="preserve">  Цель: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 xml:space="preserve">Задачи: проверить уровень  знаний и умений  учащихся 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 xml:space="preserve">                    1. решать задачи</w:t>
      </w:r>
      <w:r w:rsidRPr="008C6FEF">
        <w:t xml:space="preserve"> на тройку величин: стоимость, количество, цена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 xml:space="preserve">                    2.  </w:t>
      </w:r>
      <w:r w:rsidRPr="008C6FEF">
        <w:t>вычислительные умения умножения  и деления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 xml:space="preserve">                    3. чертить прямоугольник по заданному периметру</w:t>
      </w:r>
    </w:p>
    <w:p w:rsidR="00DA7D98" w:rsidRPr="008C6FEF" w:rsidRDefault="00DA7D98" w:rsidP="00DA7D98">
      <w:pPr>
        <w:shd w:val="clear" w:color="auto" w:fill="FFFFFF"/>
        <w:rPr>
          <w:rFonts w:eastAsia="Calibri"/>
        </w:rPr>
      </w:pPr>
      <w:r w:rsidRPr="008C6FEF">
        <w:rPr>
          <w:rFonts w:eastAsia="Calibri"/>
        </w:rPr>
        <w:t xml:space="preserve">Контрольная работа по вариантам, включает </w:t>
      </w:r>
      <w:r w:rsidRPr="008C6FEF">
        <w:t>3  задания</w:t>
      </w:r>
      <w:r w:rsidRPr="008C6FEF">
        <w:rPr>
          <w:rFonts w:eastAsia="Calibri"/>
        </w:rPr>
        <w:t xml:space="preserve">. </w:t>
      </w:r>
      <w:r w:rsidRPr="008C6FEF">
        <w:t>О</w:t>
      </w:r>
      <w:r w:rsidRPr="008C6FEF">
        <w:rPr>
          <w:rFonts w:eastAsia="Calibri"/>
        </w:rPr>
        <w:t>ценивается в соответствии указанных в рабочей программе норм учёта знаний, умений. навыков обучения.</w:t>
      </w:r>
    </w:p>
    <w:p w:rsidR="00DA7D98" w:rsidRPr="008C6FEF" w:rsidRDefault="00DA7D98" w:rsidP="00DA7D98">
      <w:pPr>
        <w:autoSpaceDE w:val="0"/>
        <w:autoSpaceDN w:val="0"/>
        <w:adjustRightInd w:val="0"/>
        <w:jc w:val="center"/>
        <w:rPr>
          <w:iCs/>
        </w:rPr>
      </w:pPr>
    </w:p>
    <w:p w:rsidR="00DA7D98" w:rsidRPr="008C6FEF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8C6FEF">
        <w:rPr>
          <w:iCs/>
        </w:rPr>
        <w:t>Вариант 1</w:t>
      </w:r>
    </w:p>
    <w:p w:rsidR="00DA7D98" w:rsidRPr="008C6FEF" w:rsidRDefault="00DA7D98" w:rsidP="00DA7D98">
      <w:pPr>
        <w:autoSpaceDE w:val="0"/>
        <w:autoSpaceDN w:val="0"/>
        <w:adjustRightInd w:val="0"/>
        <w:spacing w:before="240"/>
      </w:pPr>
      <w:r w:rsidRPr="008C6FEF">
        <w:rPr>
          <w:bCs/>
        </w:rPr>
        <w:t xml:space="preserve">1. </w:t>
      </w:r>
      <w:r w:rsidRPr="008C6FEF">
        <w:t>Вычисли значения выражений.</w:t>
      </w:r>
    </w:p>
    <w:p w:rsidR="00DA7D98" w:rsidRPr="008C6FEF" w:rsidRDefault="00DA7D98" w:rsidP="00DA7D98">
      <w:pPr>
        <w:autoSpaceDE w:val="0"/>
        <w:autoSpaceDN w:val="0"/>
        <w:adjustRightInd w:val="0"/>
      </w:pPr>
      <w:r w:rsidRPr="008C6FEF">
        <w:t xml:space="preserve">               3 </w:t>
      </w:r>
      <w:r w:rsidRPr="008C6FEF">
        <w:rPr>
          <w:rFonts w:hAnsi="Cambria Math"/>
        </w:rPr>
        <w:t>⋅</w:t>
      </w:r>
      <w:r w:rsidRPr="008C6FEF">
        <w:t xml:space="preserve">8            40 :5             16 </w:t>
      </w:r>
      <w:r w:rsidRPr="008C6FEF">
        <w:rPr>
          <w:rFonts w:hAnsi="Cambria Math"/>
        </w:rPr>
        <w:t>⋅</w:t>
      </w:r>
      <w:r w:rsidRPr="008C6FEF">
        <w:t>3                5</w:t>
      </w:r>
      <w:r w:rsidRPr="008C6FEF">
        <w:rPr>
          <w:rFonts w:hAnsi="Cambria Math"/>
        </w:rPr>
        <w:t>⋅</w:t>
      </w:r>
      <w:r w:rsidRPr="008C6FEF">
        <w:t xml:space="preserve"> 3 </w:t>
      </w:r>
      <w:r w:rsidRPr="008C6FEF">
        <w:rPr>
          <w:rFonts w:hAnsi="Cambria Math"/>
        </w:rPr>
        <w:t>⋅</w:t>
      </w:r>
      <w:r w:rsidRPr="008C6FEF">
        <w:t xml:space="preserve"> 4</w:t>
      </w:r>
    </w:p>
    <w:p w:rsidR="00DA7D98" w:rsidRPr="008C6FEF" w:rsidRDefault="00DA7D98" w:rsidP="00DA7D98">
      <w:pPr>
        <w:autoSpaceDE w:val="0"/>
        <w:autoSpaceDN w:val="0"/>
        <w:adjustRightInd w:val="0"/>
      </w:pPr>
      <w:r w:rsidRPr="008C6FEF">
        <w:t xml:space="preserve">              4 </w:t>
      </w:r>
      <w:r w:rsidRPr="008C6FEF">
        <w:rPr>
          <w:rFonts w:hAnsi="Cambria Math"/>
        </w:rPr>
        <w:t>⋅</w:t>
      </w:r>
      <w:r w:rsidRPr="008C6FEF">
        <w:t xml:space="preserve">7            27 :3             39 </w:t>
      </w:r>
      <w:r w:rsidRPr="008C6FEF">
        <w:rPr>
          <w:rFonts w:hAnsi="Cambria Math"/>
        </w:rPr>
        <w:t>⋅</w:t>
      </w:r>
      <w:r w:rsidRPr="008C6FEF">
        <w:t xml:space="preserve">2                 36 : 4 </w:t>
      </w:r>
      <w:r w:rsidRPr="008C6FEF">
        <w:rPr>
          <w:rFonts w:hAnsi="Cambria Math"/>
        </w:rPr>
        <w:t>⋅</w:t>
      </w:r>
      <w:r w:rsidRPr="008C6FEF">
        <w:t xml:space="preserve"> 2</w:t>
      </w:r>
    </w:p>
    <w:p w:rsidR="00DA7D98" w:rsidRPr="008C6FEF" w:rsidRDefault="00DA7D98" w:rsidP="00DA7D98">
      <w:pPr>
        <w:autoSpaceDE w:val="0"/>
        <w:autoSpaceDN w:val="0"/>
        <w:adjustRightInd w:val="0"/>
      </w:pPr>
      <w:r w:rsidRPr="008C6FEF">
        <w:rPr>
          <w:bCs/>
        </w:rPr>
        <w:t xml:space="preserve">2. Реши задачу:   </w:t>
      </w:r>
      <w:r w:rsidRPr="008C6FEF">
        <w:t>За 5 одинаковых по цене ватрушек заплатили 40 р. Сколько таких ватрушек можно купить на 32 р.?</w:t>
      </w:r>
    </w:p>
    <w:p w:rsidR="00DA7D98" w:rsidRPr="008C6FEF" w:rsidRDefault="00DA7D98" w:rsidP="00DA7D98">
      <w:pPr>
        <w:autoSpaceDE w:val="0"/>
        <w:autoSpaceDN w:val="0"/>
        <w:adjustRightInd w:val="0"/>
        <w:spacing w:before="240"/>
      </w:pPr>
      <w:r w:rsidRPr="008C6FEF">
        <w:rPr>
          <w:bCs/>
        </w:rPr>
        <w:t xml:space="preserve">3. </w:t>
      </w:r>
      <w:r w:rsidRPr="008C6FEF">
        <w:t>Построй в тетради прямоугольник, периметр которого равен 14 см, а длина одной из сторон равна 5 см.</w:t>
      </w:r>
    </w:p>
    <w:p w:rsidR="00DA7D98" w:rsidRPr="008C6FEF" w:rsidRDefault="00DA7D98" w:rsidP="00DA7D98">
      <w:pPr>
        <w:autoSpaceDE w:val="0"/>
        <w:autoSpaceDN w:val="0"/>
        <w:adjustRightInd w:val="0"/>
        <w:spacing w:before="240"/>
        <w:jc w:val="center"/>
        <w:rPr>
          <w:iCs/>
        </w:rPr>
      </w:pPr>
      <w:r w:rsidRPr="008C6FEF">
        <w:rPr>
          <w:iCs/>
        </w:rPr>
        <w:t>Вариант 2</w:t>
      </w:r>
    </w:p>
    <w:p w:rsidR="00DA7D98" w:rsidRPr="008C6FEF" w:rsidRDefault="00DA7D98" w:rsidP="00DA7D98">
      <w:pPr>
        <w:autoSpaceDE w:val="0"/>
        <w:autoSpaceDN w:val="0"/>
        <w:adjustRightInd w:val="0"/>
        <w:spacing w:before="240"/>
      </w:pPr>
      <w:r w:rsidRPr="008C6FEF">
        <w:rPr>
          <w:bCs/>
        </w:rPr>
        <w:t xml:space="preserve">1. </w:t>
      </w:r>
      <w:r w:rsidRPr="008C6FEF">
        <w:t>Вычисли значения выражений.</w:t>
      </w:r>
    </w:p>
    <w:p w:rsidR="00DA7D98" w:rsidRPr="008C6FEF" w:rsidRDefault="00DA7D98" w:rsidP="00DA7D98">
      <w:pPr>
        <w:autoSpaceDE w:val="0"/>
        <w:autoSpaceDN w:val="0"/>
        <w:adjustRightInd w:val="0"/>
      </w:pPr>
      <w:r w:rsidRPr="008C6FEF">
        <w:t xml:space="preserve">                5 </w:t>
      </w:r>
      <w:r w:rsidRPr="008C6FEF">
        <w:rPr>
          <w:rFonts w:hAnsi="Cambria Math"/>
        </w:rPr>
        <w:t>⋅</w:t>
      </w:r>
      <w:r w:rsidRPr="008C6FEF">
        <w:t xml:space="preserve">7              32 :4              14 </w:t>
      </w:r>
      <w:r w:rsidRPr="008C6FEF">
        <w:rPr>
          <w:rFonts w:hAnsi="Cambria Math"/>
        </w:rPr>
        <w:t>⋅</w:t>
      </w:r>
      <w:r w:rsidRPr="008C6FEF">
        <w:t xml:space="preserve">6              25 : 5 </w:t>
      </w:r>
      <w:r w:rsidRPr="008C6FEF">
        <w:rPr>
          <w:rFonts w:hAnsi="Cambria Math"/>
        </w:rPr>
        <w:t>⋅</w:t>
      </w:r>
      <w:r w:rsidRPr="008C6FEF">
        <w:t xml:space="preserve"> 6</w:t>
      </w:r>
    </w:p>
    <w:p w:rsidR="00DA7D98" w:rsidRPr="008C6FEF" w:rsidRDefault="00DA7D98" w:rsidP="00DA7D98">
      <w:pPr>
        <w:autoSpaceDE w:val="0"/>
        <w:autoSpaceDN w:val="0"/>
        <w:adjustRightInd w:val="0"/>
      </w:pPr>
      <w:r w:rsidRPr="008C6FEF">
        <w:t xml:space="preserve">                3 </w:t>
      </w:r>
      <w:r w:rsidRPr="008C6FEF">
        <w:rPr>
          <w:rFonts w:hAnsi="Cambria Math"/>
        </w:rPr>
        <w:t>⋅</w:t>
      </w:r>
      <w:r w:rsidRPr="008C6FEF">
        <w:t xml:space="preserve">9              45 :5              23 </w:t>
      </w:r>
      <w:r w:rsidRPr="008C6FEF">
        <w:rPr>
          <w:rFonts w:hAnsi="Cambria Math"/>
        </w:rPr>
        <w:t>⋅</w:t>
      </w:r>
      <w:r w:rsidRPr="008C6FEF">
        <w:t>5             4</w:t>
      </w:r>
      <w:r w:rsidRPr="008C6FEF">
        <w:rPr>
          <w:rFonts w:hAnsi="Cambria Math"/>
        </w:rPr>
        <w:t>⋅</w:t>
      </w:r>
      <w:r w:rsidRPr="008C6FEF">
        <w:t xml:space="preserve"> 8 </w:t>
      </w:r>
      <w:r w:rsidRPr="008C6FEF">
        <w:rPr>
          <w:rFonts w:hAnsi="Cambria Math"/>
        </w:rPr>
        <w:t>⋅</w:t>
      </w:r>
      <w:r w:rsidRPr="008C6FEF">
        <w:t xml:space="preserve"> 3</w:t>
      </w:r>
    </w:p>
    <w:p w:rsidR="00DA7D98" w:rsidRPr="008C6FEF" w:rsidRDefault="00DA7D98" w:rsidP="00DA7D98">
      <w:pPr>
        <w:autoSpaceDE w:val="0"/>
        <w:autoSpaceDN w:val="0"/>
        <w:adjustRightInd w:val="0"/>
      </w:pPr>
      <w:r w:rsidRPr="008C6FEF">
        <w:rPr>
          <w:bCs/>
        </w:rPr>
        <w:lastRenderedPageBreak/>
        <w:t xml:space="preserve">2. . Реши задачу:    </w:t>
      </w:r>
      <w:r w:rsidRPr="008C6FEF">
        <w:t>В 4 одинаковых коробках 24 кг печенья. Сколько килограммов печенья в 3 таких коробках?</w:t>
      </w:r>
    </w:p>
    <w:p w:rsidR="00DA7D98" w:rsidRPr="008C6FEF" w:rsidRDefault="00DA7D98" w:rsidP="00DA7D98">
      <w:pPr>
        <w:autoSpaceDE w:val="0"/>
        <w:autoSpaceDN w:val="0"/>
        <w:adjustRightInd w:val="0"/>
        <w:spacing w:before="240"/>
      </w:pPr>
      <w:r w:rsidRPr="008C6FEF">
        <w:rPr>
          <w:bCs/>
        </w:rPr>
        <w:t xml:space="preserve">3. </w:t>
      </w:r>
      <w:r w:rsidRPr="008C6FEF">
        <w:t>Построй в тетради прямоугольник, периметр которого равен 18 см, а длина одной из сторон равна 3 см.</w:t>
      </w:r>
    </w:p>
    <w:p w:rsidR="00DA7D98" w:rsidRPr="008C6FEF" w:rsidRDefault="00DA7D98" w:rsidP="00DA7D98">
      <w:pPr>
        <w:autoSpaceDE w:val="0"/>
        <w:autoSpaceDN w:val="0"/>
        <w:adjustRightInd w:val="0"/>
        <w:jc w:val="center"/>
        <w:rPr>
          <w:bCs/>
        </w:rPr>
      </w:pPr>
    </w:p>
    <w:p w:rsidR="00DA7D98" w:rsidRPr="008C6FEF" w:rsidRDefault="00DA7D98" w:rsidP="00DA7D98">
      <w:pPr>
        <w:autoSpaceDE w:val="0"/>
        <w:autoSpaceDN w:val="0"/>
        <w:adjustRightInd w:val="0"/>
        <w:rPr>
          <w:bCs/>
        </w:rPr>
      </w:pPr>
    </w:p>
    <w:p w:rsidR="005C7F49" w:rsidRPr="008C6FEF" w:rsidRDefault="005C7F49" w:rsidP="00DA7D98">
      <w:pPr>
        <w:autoSpaceDE w:val="0"/>
        <w:autoSpaceDN w:val="0"/>
        <w:adjustRightInd w:val="0"/>
        <w:jc w:val="center"/>
        <w:rPr>
          <w:bCs/>
        </w:rPr>
      </w:pPr>
    </w:p>
    <w:p w:rsidR="005C7F49" w:rsidRPr="008C6FEF" w:rsidRDefault="005C7F49" w:rsidP="00DA7D98">
      <w:pPr>
        <w:autoSpaceDE w:val="0"/>
        <w:autoSpaceDN w:val="0"/>
        <w:adjustRightInd w:val="0"/>
        <w:jc w:val="center"/>
        <w:rPr>
          <w:bCs/>
        </w:rPr>
      </w:pPr>
    </w:p>
    <w:p w:rsidR="005C7F49" w:rsidRPr="008C6FEF" w:rsidRDefault="005C7F49" w:rsidP="00DA7D98">
      <w:pPr>
        <w:autoSpaceDE w:val="0"/>
        <w:autoSpaceDN w:val="0"/>
        <w:adjustRightInd w:val="0"/>
        <w:jc w:val="center"/>
        <w:rPr>
          <w:bCs/>
        </w:rPr>
      </w:pPr>
    </w:p>
    <w:p w:rsidR="008C6FEF" w:rsidRPr="00E43572" w:rsidRDefault="00862F86" w:rsidP="008C6FEF">
      <w:pPr>
        <w:spacing w:after="200" w:line="276" w:lineRule="auto"/>
        <w:rPr>
          <w:rFonts w:eastAsia="Calibri"/>
        </w:rPr>
      </w:pPr>
      <w:r w:rsidRPr="008C6FEF">
        <w:rPr>
          <w:lang w:val="tt-RU" w:eastAsia="ru-RU"/>
        </w:rPr>
        <w:t>Административная контрольная работа на первое полугодие.</w:t>
      </w:r>
      <w:r w:rsidRPr="008C6FEF">
        <w:rPr>
          <w:bCs/>
        </w:rPr>
        <w:t>№5</w:t>
      </w:r>
    </w:p>
    <w:p w:rsidR="008C6FEF" w:rsidRPr="00E43572" w:rsidRDefault="008C6FEF" w:rsidP="008C6FEF">
      <w:pPr>
        <w:spacing w:after="200" w:line="276" w:lineRule="auto"/>
        <w:rPr>
          <w:rFonts w:eastAsia="Calibri"/>
        </w:rPr>
      </w:pPr>
      <w:r w:rsidRPr="00E43572">
        <w:rPr>
          <w:rFonts w:eastAsia="Calibri"/>
        </w:rPr>
        <w:t xml:space="preserve"> 1 вариант</w:t>
      </w: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>1 Вычисли значение выражений.</w:t>
      </w:r>
    </w:p>
    <w:p w:rsidR="008C6FEF" w:rsidRPr="008C6FEF" w:rsidRDefault="008C6FEF" w:rsidP="008C6FEF">
      <w:pPr>
        <w:rPr>
          <w:lang w:eastAsia="ru-RU"/>
        </w:rPr>
      </w:pP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 xml:space="preserve">84-25+9-10=                   27 : 9 ∙ 5=                            70 : 7 : 2=                        </w:t>
      </w: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>56-(30-27)+16=              95-(25-20) ∙ 3=                    24 : 8 ∙ 7=</w:t>
      </w: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>45+8 ∙ (29-26)=               50: (3+7) ∙ 2=                      2 ∙ 8-18 : 3=</w:t>
      </w:r>
    </w:p>
    <w:p w:rsidR="008C6FEF" w:rsidRPr="008C6FEF" w:rsidRDefault="008C6FEF" w:rsidP="008C6FEF">
      <w:pPr>
        <w:rPr>
          <w:lang w:eastAsia="ru-RU"/>
        </w:rPr>
      </w:pP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 xml:space="preserve">2. В мастерской сшили 5 детских платьев, расходуя по </w:t>
      </w:r>
      <w:smartTag w:uri="urn:schemas-microsoft-com:office:smarttags" w:element="metricconverter">
        <w:smartTagPr>
          <w:attr w:name="ProductID" w:val="3 м"/>
        </w:smartTagPr>
        <w:r w:rsidRPr="008C6FEF">
          <w:rPr>
            <w:lang w:eastAsia="ru-RU"/>
          </w:rPr>
          <w:t>3 м</w:t>
        </w:r>
      </w:smartTag>
      <w:r w:rsidRPr="008C6FEF">
        <w:rPr>
          <w:lang w:eastAsia="ru-RU"/>
        </w:rPr>
        <w:t xml:space="preserve"> ткани на каждое и 3 платья  для взрослых, расходуя по 4 метра на каждое. Сколько всего ткани истратили на все платья?</w:t>
      </w:r>
    </w:p>
    <w:p w:rsidR="008C6FEF" w:rsidRPr="008C6FEF" w:rsidRDefault="008C6FEF" w:rsidP="008C6FEF">
      <w:pPr>
        <w:rPr>
          <w:lang w:eastAsia="ru-RU"/>
        </w:rPr>
      </w:pPr>
    </w:p>
    <w:p w:rsidR="008C6FEF" w:rsidRPr="008C6FEF" w:rsidRDefault="008C6FEF" w:rsidP="008C6FEF">
      <w:pPr>
        <w:spacing w:after="200" w:line="276" w:lineRule="auto"/>
        <w:jc w:val="both"/>
        <w:rPr>
          <w:lang w:eastAsia="ru-RU"/>
        </w:rPr>
      </w:pPr>
      <w:r w:rsidRPr="008C6FEF">
        <w:rPr>
          <w:lang w:eastAsia="ru-RU"/>
        </w:rPr>
        <w:t>3. Построй в тетради прямоугольник, периметр которого равен 14 см, а длина одной из сторон равна 5 см.</w:t>
      </w: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 xml:space="preserve">4. Из 10 кг свёклы получается 2 кг сахара. Сколько килограммов сахара получится из 100 кг свёклы? </w:t>
      </w:r>
    </w:p>
    <w:p w:rsidR="008C6FEF" w:rsidRPr="008C6FEF" w:rsidRDefault="008C6FEF" w:rsidP="008C6FEF">
      <w:pPr>
        <w:rPr>
          <w:lang w:eastAsia="ru-RU"/>
        </w:rPr>
      </w:pP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>5. Частное чисел 40 и 5 умножить на 7</w:t>
      </w: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 xml:space="preserve">     Сумму чисел 38 и 16 разделить на 9</w:t>
      </w: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 xml:space="preserve">     К разности чисел 16 и 9 прибавить 93.</w:t>
      </w:r>
    </w:p>
    <w:p w:rsidR="008C6FEF" w:rsidRPr="008C6FEF" w:rsidRDefault="008C6FEF" w:rsidP="008C6FEF">
      <w:pPr>
        <w:rPr>
          <w:lang w:eastAsia="ru-RU"/>
        </w:rPr>
      </w:pPr>
    </w:p>
    <w:p w:rsidR="008C6FEF" w:rsidRPr="00E43572" w:rsidRDefault="008C6FEF" w:rsidP="008C6FEF">
      <w:pPr>
        <w:spacing w:after="200" w:line="276" w:lineRule="auto"/>
        <w:rPr>
          <w:rFonts w:eastAsia="Calibri"/>
        </w:rPr>
      </w:pPr>
      <w:r w:rsidRPr="00E43572">
        <w:rPr>
          <w:rFonts w:eastAsia="Calibri"/>
        </w:rPr>
        <w:t xml:space="preserve">      2 вариант</w:t>
      </w:r>
    </w:p>
    <w:p w:rsidR="008C6FEF" w:rsidRPr="008C6FEF" w:rsidRDefault="008C6FEF" w:rsidP="008C6FEF">
      <w:pPr>
        <w:numPr>
          <w:ilvl w:val="0"/>
          <w:numId w:val="25"/>
        </w:numPr>
        <w:suppressAutoHyphens w:val="0"/>
        <w:spacing w:after="200" w:line="276" w:lineRule="auto"/>
        <w:contextualSpacing/>
        <w:rPr>
          <w:lang w:eastAsia="ru-RU"/>
        </w:rPr>
      </w:pPr>
      <w:r w:rsidRPr="008C6FEF">
        <w:rPr>
          <w:lang w:eastAsia="ru-RU"/>
        </w:rPr>
        <w:t>Вычисли значения выражений.</w:t>
      </w:r>
    </w:p>
    <w:p w:rsidR="008C6FEF" w:rsidRPr="008C6FEF" w:rsidRDefault="008C6FEF" w:rsidP="008C6FEF">
      <w:pPr>
        <w:ind w:left="720"/>
        <w:contextualSpacing/>
        <w:rPr>
          <w:lang w:eastAsia="ru-RU"/>
        </w:rPr>
      </w:pP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 xml:space="preserve">      63-24+8-7=                 24 :3 ∙ 2=                           27 : 9 ∙ 8=</w:t>
      </w: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 xml:space="preserve">      37-(16-3)+6=               90-(14-8) ∙ 3=                   60 : 6 : 5=                     </w:t>
      </w:r>
    </w:p>
    <w:p w:rsidR="008C6FEF" w:rsidRPr="008C6FEF" w:rsidRDefault="008C6FEF" w:rsidP="008C6FEF">
      <w:pPr>
        <w:rPr>
          <w:lang w:eastAsia="ru-RU"/>
        </w:rPr>
      </w:pPr>
      <w:r w:rsidRPr="008C6FEF">
        <w:rPr>
          <w:lang w:eastAsia="ru-RU"/>
        </w:rPr>
        <w:t xml:space="preserve">      45+7 ∙ (15-13)=            40 : 4 ∙ 3-17=                   8 ∙ 3-(15+5)=</w:t>
      </w:r>
    </w:p>
    <w:p w:rsidR="008C6FEF" w:rsidRPr="008C6FEF" w:rsidRDefault="008C6FEF" w:rsidP="008C6FEF">
      <w:pPr>
        <w:rPr>
          <w:lang w:eastAsia="ru-RU"/>
        </w:rPr>
      </w:pPr>
    </w:p>
    <w:p w:rsidR="008C6FEF" w:rsidRPr="008C6FEF" w:rsidRDefault="008C6FEF" w:rsidP="008C6FEF">
      <w:pPr>
        <w:numPr>
          <w:ilvl w:val="0"/>
          <w:numId w:val="25"/>
        </w:numPr>
        <w:suppressAutoHyphens w:val="0"/>
        <w:spacing w:after="200" w:line="276" w:lineRule="auto"/>
        <w:contextualSpacing/>
        <w:rPr>
          <w:lang w:eastAsia="ru-RU"/>
        </w:rPr>
      </w:pPr>
      <w:r w:rsidRPr="008C6FEF">
        <w:rPr>
          <w:lang w:eastAsia="ru-RU"/>
        </w:rPr>
        <w:lastRenderedPageBreak/>
        <w:t xml:space="preserve">В ателье сшили 6 штор для больших окон, расходуя по 5 м ткани на каждую и 8 для маленьких, расходуя на каждую по 3 метра. Сколько ткани ушло на все шторы? </w:t>
      </w:r>
    </w:p>
    <w:p w:rsidR="008C6FEF" w:rsidRPr="008C6FEF" w:rsidRDefault="008C6FEF" w:rsidP="008C6FEF">
      <w:pPr>
        <w:rPr>
          <w:lang w:eastAsia="ru-RU"/>
        </w:rPr>
      </w:pPr>
    </w:p>
    <w:p w:rsidR="008C6FEF" w:rsidRPr="00E43572" w:rsidRDefault="008C6FEF" w:rsidP="008C6FEF">
      <w:pPr>
        <w:numPr>
          <w:ilvl w:val="0"/>
          <w:numId w:val="25"/>
        </w:numPr>
        <w:suppressAutoHyphens w:val="0"/>
        <w:spacing w:after="200" w:line="276" w:lineRule="auto"/>
        <w:contextualSpacing/>
        <w:rPr>
          <w:rFonts w:eastAsia="Calibri"/>
        </w:rPr>
      </w:pPr>
      <w:r w:rsidRPr="008C6FEF">
        <w:rPr>
          <w:lang w:eastAsia="ru-RU"/>
        </w:rPr>
        <w:t>Построй в тетради прямоугольник, периметр которого равен 18 см, а длина одной из сторон равна 3 см</w:t>
      </w:r>
    </w:p>
    <w:p w:rsidR="008C6FEF" w:rsidRPr="00E43572" w:rsidRDefault="008C6FEF" w:rsidP="008C6FEF">
      <w:pPr>
        <w:spacing w:after="200" w:line="276" w:lineRule="auto"/>
        <w:ind w:left="720"/>
        <w:contextualSpacing/>
        <w:rPr>
          <w:rFonts w:eastAsia="Calibri"/>
        </w:rPr>
      </w:pPr>
    </w:p>
    <w:p w:rsidR="008C6FEF" w:rsidRPr="00E43572" w:rsidRDefault="008C6FEF" w:rsidP="008C6FEF">
      <w:pPr>
        <w:numPr>
          <w:ilvl w:val="0"/>
          <w:numId w:val="25"/>
        </w:numPr>
        <w:suppressAutoHyphens w:val="0"/>
        <w:spacing w:after="200" w:line="276" w:lineRule="auto"/>
        <w:contextualSpacing/>
        <w:rPr>
          <w:rFonts w:eastAsia="Calibri"/>
        </w:rPr>
      </w:pPr>
      <w:r w:rsidRPr="008C6FEF">
        <w:rPr>
          <w:lang w:eastAsia="ru-RU"/>
        </w:rPr>
        <w:t>Из 12 кг свежих яблок получается 3 кг сушёных яблок. Сколько килограммов свежих яблок нужно взять, чтобы получить 20 кг сушёных яблок?</w:t>
      </w:r>
    </w:p>
    <w:p w:rsidR="008C6FEF" w:rsidRPr="00E43572" w:rsidRDefault="008C6FEF" w:rsidP="008C6FEF">
      <w:pPr>
        <w:spacing w:after="200" w:line="276" w:lineRule="auto"/>
        <w:ind w:left="720"/>
        <w:contextualSpacing/>
        <w:rPr>
          <w:rFonts w:eastAsia="Calibri"/>
        </w:rPr>
      </w:pPr>
    </w:p>
    <w:p w:rsidR="008C6FEF" w:rsidRPr="00E43572" w:rsidRDefault="008C6FEF" w:rsidP="008C6FEF">
      <w:pPr>
        <w:numPr>
          <w:ilvl w:val="0"/>
          <w:numId w:val="25"/>
        </w:numPr>
        <w:suppressAutoHyphens w:val="0"/>
        <w:spacing w:after="200" w:line="276" w:lineRule="auto"/>
        <w:contextualSpacing/>
        <w:rPr>
          <w:rFonts w:eastAsia="Calibri"/>
        </w:rPr>
      </w:pPr>
      <w:r w:rsidRPr="00E43572">
        <w:rPr>
          <w:rFonts w:eastAsia="Calibri"/>
        </w:rPr>
        <w:t>Частное чисел 16 и 2 умножить на 3.</w:t>
      </w:r>
    </w:p>
    <w:p w:rsidR="008C6FEF" w:rsidRPr="00E43572" w:rsidRDefault="008C6FEF" w:rsidP="008C6FEF">
      <w:pPr>
        <w:spacing w:line="276" w:lineRule="auto"/>
        <w:rPr>
          <w:rFonts w:eastAsia="Calibri"/>
        </w:rPr>
      </w:pPr>
      <w:r w:rsidRPr="00E43572">
        <w:rPr>
          <w:rFonts w:eastAsia="Calibri"/>
        </w:rPr>
        <w:t xml:space="preserve">           Разность чисел 72 и 45 разделить на 3.</w:t>
      </w:r>
    </w:p>
    <w:p w:rsidR="008C6FEF" w:rsidRPr="00E43572" w:rsidRDefault="008C6FEF" w:rsidP="008C6FEF">
      <w:pPr>
        <w:spacing w:line="276" w:lineRule="auto"/>
        <w:ind w:left="720"/>
        <w:contextualSpacing/>
        <w:rPr>
          <w:rFonts w:eastAsia="Calibri"/>
        </w:rPr>
      </w:pPr>
      <w:r w:rsidRPr="00E43572">
        <w:rPr>
          <w:rFonts w:eastAsia="Calibri"/>
        </w:rPr>
        <w:t xml:space="preserve">К сумме чисел 28 и 15 прибавь 40. </w:t>
      </w:r>
    </w:p>
    <w:p w:rsidR="00862F86" w:rsidRDefault="00862F86" w:rsidP="00DA7D98">
      <w:pPr>
        <w:autoSpaceDE w:val="0"/>
        <w:autoSpaceDN w:val="0"/>
        <w:adjustRightInd w:val="0"/>
        <w:jc w:val="center"/>
        <w:rPr>
          <w:b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333D19">
        <w:rPr>
          <w:bCs/>
        </w:rPr>
        <w:t>Контрольная работа</w:t>
      </w:r>
      <w:r w:rsidR="00862F86" w:rsidRPr="00333D19">
        <w:rPr>
          <w:lang w:eastAsia="ru-RU"/>
        </w:rPr>
        <w:t>«Умножение и деление на 2,3,4,5,6».</w:t>
      </w:r>
      <w:r w:rsidR="00862F86">
        <w:rPr>
          <w:bCs/>
        </w:rPr>
        <w:t>№6</w:t>
      </w:r>
      <w:r w:rsidRPr="00333D19">
        <w:rPr>
          <w:bCs/>
        </w:rPr>
        <w:t>.</w:t>
      </w:r>
    </w:p>
    <w:p w:rsidR="00DA7D98" w:rsidRPr="00333D19" w:rsidRDefault="00DA7D98" w:rsidP="00DA7D98">
      <w:pPr>
        <w:shd w:val="clear" w:color="auto" w:fill="FFFFFF"/>
        <w:jc w:val="both"/>
        <w:rPr>
          <w:rFonts w:eastAsia="Calibri"/>
        </w:rPr>
      </w:pPr>
      <w:r w:rsidRPr="00333D19">
        <w:rPr>
          <w:rFonts w:eastAsia="Calibri"/>
        </w:rPr>
        <w:t>Цель: 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>Задачи: проверить уровень  знаний  учащихся основных тем курса математики 3 класса: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1.умение решать задач на приведение к единице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2. умение решать составные примеры</w:t>
      </w:r>
    </w:p>
    <w:p w:rsidR="00DA7D98" w:rsidRPr="00333D19" w:rsidRDefault="00DA7D98" w:rsidP="00DA7D98">
      <w:pPr>
        <w:shd w:val="clear" w:color="auto" w:fill="FFFFFF"/>
      </w:pPr>
      <w:r w:rsidRPr="00333D19">
        <w:rPr>
          <w:rFonts w:eastAsia="Calibri"/>
        </w:rPr>
        <w:t xml:space="preserve">                    3. сравнивать именованные числа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t xml:space="preserve">                    4. умение решать задачи на  сравнение. 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Контрольная работа по вариантам, включает </w:t>
      </w:r>
      <w:r w:rsidRPr="00333D19">
        <w:t>4</w:t>
      </w:r>
      <w:r w:rsidRPr="00333D19">
        <w:rPr>
          <w:rFonts w:eastAsia="Calibri"/>
        </w:rPr>
        <w:t xml:space="preserve">  з</w:t>
      </w:r>
      <w:r w:rsidRPr="00333D19">
        <w:t>адания</w:t>
      </w:r>
      <w:r w:rsidRPr="00333D19">
        <w:rPr>
          <w:rFonts w:eastAsia="Calibri"/>
        </w:rPr>
        <w:t xml:space="preserve">. </w:t>
      </w:r>
      <w:r w:rsidRPr="00333D19">
        <w:t>О</w:t>
      </w:r>
      <w:r w:rsidRPr="00333D19">
        <w:rPr>
          <w:rFonts w:eastAsia="Calibri"/>
        </w:rPr>
        <w:t>ценивается в соответствии указанных в рабочей программе норм учёта знаний, умений. навыков обучения.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1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Вычисли значения выражений.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4 </w:t>
      </w:r>
      <w:r w:rsidRPr="00333D19">
        <w:rPr>
          <w:rFonts w:hAnsi="Cambria Math"/>
        </w:rPr>
        <w:t>⋅</w:t>
      </w:r>
      <w:r w:rsidRPr="00333D19">
        <w:t xml:space="preserve"> 7 −5                 54: 6 :3                    60− 5 </w:t>
      </w:r>
      <w:r w:rsidRPr="00333D19">
        <w:rPr>
          <w:rFonts w:hAnsi="Cambria Math"/>
        </w:rPr>
        <w:t>⋅</w:t>
      </w:r>
      <w:r w:rsidRPr="00333D19">
        <w:t>7                        32</w:t>
      </w:r>
      <w:r w:rsidRPr="00333D19">
        <w:rPr>
          <w:rFonts w:hAnsi="Cambria Math"/>
        </w:rPr>
        <w:t>⋅</w:t>
      </w:r>
      <w:r w:rsidRPr="00333D19">
        <w:t xml:space="preserve"> (16 : 8)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Сравни.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29 дм и 3 м                             9 дм 7 см и 79 см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6 дм и 60 см                            8 м 5 дм и 88 дм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t xml:space="preserve">3. Реши задачу: </w:t>
      </w:r>
      <w:r w:rsidRPr="00333D19">
        <w:t>На стройку привезли 30 машин песка и 6 машин щебня.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1) Во сколько раз меньше привезли щебня, чем песка?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2) На сколько больше машин привезли песка, чем щебня?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lastRenderedPageBreak/>
        <w:t xml:space="preserve">4. Реши задачу:  </w:t>
      </w:r>
      <w:r w:rsidRPr="00333D19">
        <w:t>В 5 бидонах 30 л молока, во всех поровну. Сколько потребуется бидонов, чтобы так же разлить 48 л молока?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  <w:jc w:val="center"/>
        <w:rPr>
          <w:iCs/>
        </w:rPr>
      </w:pPr>
      <w:r w:rsidRPr="00333D19">
        <w:rPr>
          <w:iCs/>
        </w:rPr>
        <w:t>Вариант 2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Вычисли значения выражений.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42 : 6 +9                    32: 4 :2                 5+ 16 </w:t>
      </w:r>
      <w:r w:rsidRPr="00333D19">
        <w:rPr>
          <w:rFonts w:hAnsi="Cambria Math"/>
        </w:rPr>
        <w:t>⋅</w:t>
      </w:r>
      <w:r w:rsidRPr="00333D19">
        <w:t>3                    27</w:t>
      </w:r>
      <w:r w:rsidRPr="00333D19">
        <w:rPr>
          <w:rFonts w:hAnsi="Cambria Math"/>
        </w:rPr>
        <w:t>⋅</w:t>
      </w:r>
      <w:r w:rsidRPr="00333D19">
        <w:t xml:space="preserve"> (18 : 6)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Сравни.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       26 см и 6 дм                              5 м 4 дм и 55 дм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       8 м и 7 дм 9 см                         19 см и 1 дм 9 см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3. Реши задачу: </w:t>
      </w:r>
      <w:r w:rsidRPr="00333D19">
        <w:t>Длина прямоугольника 45 см, а ширина 5 см. 1) Во сколько раз длина прямоугольника больше его ширины?  2) На сколько сантиметров ширина прямоугольника   меньше его длины?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t xml:space="preserve">4. Реши задачу:  </w:t>
      </w:r>
      <w:r w:rsidRPr="00333D19">
        <w:t>В 3 ящиках 27 кг яблок, во всех поровну. Сколько  килограммов яблок в 5 таких ящиках?</w:t>
      </w:r>
    </w:p>
    <w:p w:rsidR="005C7F49" w:rsidRPr="00333D19" w:rsidRDefault="005C7F49" w:rsidP="00DA7D98">
      <w:pPr>
        <w:ind w:left="284"/>
        <w:jc w:val="center"/>
      </w:pPr>
    </w:p>
    <w:p w:rsidR="005C7F49" w:rsidRPr="00333D19" w:rsidRDefault="005C7F49" w:rsidP="00DA7D98">
      <w:pPr>
        <w:ind w:left="284"/>
        <w:jc w:val="center"/>
      </w:pPr>
    </w:p>
    <w:p w:rsidR="00DA7D98" w:rsidRPr="00333D19" w:rsidRDefault="00862F86" w:rsidP="00DA7D98">
      <w:pPr>
        <w:ind w:left="284"/>
        <w:jc w:val="center"/>
      </w:pPr>
      <w:r>
        <w:t>Контрольная работа №7</w:t>
      </w:r>
    </w:p>
    <w:p w:rsidR="00DA7D98" w:rsidRPr="00333D19" w:rsidRDefault="00DA7D98" w:rsidP="00DA7D98">
      <w:pPr>
        <w:ind w:left="284"/>
        <w:jc w:val="center"/>
      </w:pPr>
      <w:r w:rsidRPr="00333D19">
        <w:t>по теме «Табличные случаи умножения и деления»</w:t>
      </w:r>
    </w:p>
    <w:p w:rsidR="00DA7D98" w:rsidRPr="00333D19" w:rsidRDefault="00DA7D98" w:rsidP="00DA7D98">
      <w:pPr>
        <w:rPr>
          <w:rFonts w:eastAsia="Calibri"/>
        </w:rPr>
      </w:pPr>
      <w:r w:rsidRPr="00333D19">
        <w:rPr>
          <w:rFonts w:eastAsia="Calibri"/>
        </w:rPr>
        <w:t>Цель: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rPr>
          <w:rFonts w:eastAsia="Calibri"/>
        </w:rPr>
      </w:pPr>
      <w:r w:rsidRPr="00333D19">
        <w:rPr>
          <w:rFonts w:eastAsia="Calibri"/>
        </w:rPr>
        <w:t xml:space="preserve">Задачи: проверить уровень  знаний и умений  учащихся 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1. решать задачи</w:t>
      </w:r>
      <w:r w:rsidRPr="00333D19">
        <w:t xml:space="preserve"> на сравнение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2.  решать составные примеры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3. решать примеры на табличное умножение и деление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4. </w:t>
      </w:r>
      <w:r w:rsidRPr="00333D19">
        <w:t>сравнивать числовые выражения</w:t>
      </w:r>
    </w:p>
    <w:p w:rsidR="00DA7D98" w:rsidRPr="00333D19" w:rsidRDefault="00DA7D98" w:rsidP="00DA7D98">
      <w:pPr>
        <w:shd w:val="clear" w:color="auto" w:fill="FFFFFF"/>
      </w:pPr>
      <w:r w:rsidRPr="00333D19">
        <w:rPr>
          <w:rFonts w:eastAsia="Calibri"/>
        </w:rPr>
        <w:t xml:space="preserve">                    5 . чертить отрезки заданной величины</w:t>
      </w:r>
    </w:p>
    <w:p w:rsidR="00DA7D98" w:rsidRPr="00333D19" w:rsidRDefault="00DA7D98" w:rsidP="00DA7D98">
      <w:pPr>
        <w:shd w:val="clear" w:color="auto" w:fill="FFFFFF"/>
      </w:pPr>
      <w:r w:rsidRPr="00333D19">
        <w:rPr>
          <w:rFonts w:eastAsia="Calibri"/>
        </w:rPr>
        <w:t xml:space="preserve">Контрольная работа по вариантам, включает 5  заданий. </w:t>
      </w:r>
      <w:r w:rsidRPr="00333D19">
        <w:t>О</w:t>
      </w:r>
      <w:r w:rsidRPr="00333D19">
        <w:rPr>
          <w:rFonts w:eastAsia="Calibri"/>
        </w:rPr>
        <w:t>ценивается в соответствии указанных в рабочей программе норм учёта знаний, умений. навыков обучения.</w:t>
      </w:r>
    </w:p>
    <w:p w:rsidR="00DA7D98" w:rsidRPr="00333D19" w:rsidRDefault="00DA7D98" w:rsidP="00DA7D98">
      <w:pPr>
        <w:ind w:left="284"/>
        <w:jc w:val="center"/>
      </w:pPr>
      <w:r w:rsidRPr="00333D19">
        <w:t>Вариант 1</w:t>
      </w:r>
    </w:p>
    <w:p w:rsidR="00DA7D98" w:rsidRPr="00333D19" w:rsidRDefault="00DA7D98" w:rsidP="00DA7D98">
      <w:pPr>
        <w:ind w:left="284"/>
      </w:pPr>
      <w:r w:rsidRPr="00333D19">
        <w:t xml:space="preserve">1. Задача: В детском саду 6 дней расходовали по </w:t>
      </w:r>
      <w:smartTag w:uri="urn:schemas-microsoft-com:office:smarttags" w:element="metricconverter">
        <w:smartTagPr>
          <w:attr w:name="ProductID" w:val="9 кг"/>
        </w:smartTagPr>
        <w:r w:rsidRPr="00333D19">
          <w:t>9 кг</w:t>
        </w:r>
      </w:smartTag>
      <w:r w:rsidRPr="00333D19">
        <w:t xml:space="preserve"> овощей в день и 4 дня по </w:t>
      </w:r>
      <w:smartTag w:uri="urn:schemas-microsoft-com:office:smarttags" w:element="metricconverter">
        <w:smartTagPr>
          <w:attr w:name="ProductID" w:val="8 кг"/>
        </w:smartTagPr>
        <w:r w:rsidRPr="00333D19">
          <w:t>8 кг</w:t>
        </w:r>
      </w:smartTag>
      <w:r w:rsidRPr="00333D19">
        <w:t xml:space="preserve"> в день. Сколько килограммов овощей израсходовали всего за все эти дни?</w:t>
      </w:r>
    </w:p>
    <w:p w:rsidR="00DA7D98" w:rsidRPr="00333D19" w:rsidRDefault="00DA7D98" w:rsidP="00DA7D98">
      <w:pPr>
        <w:ind w:left="284"/>
      </w:pPr>
      <w:r w:rsidRPr="00333D19">
        <w:t>2. Примеры</w:t>
      </w:r>
    </w:p>
    <w:p w:rsidR="00DA7D98" w:rsidRPr="00333D19" w:rsidRDefault="00DA7D98" w:rsidP="00DA7D98">
      <w:pPr>
        <w:ind w:left="284"/>
      </w:pPr>
      <w:r w:rsidRPr="00333D19">
        <w:t>54:9+36                                            100-9·6</w:t>
      </w:r>
    </w:p>
    <w:p w:rsidR="00DA7D98" w:rsidRPr="00333D19" w:rsidRDefault="00DA7D98" w:rsidP="00DA7D98">
      <w:pPr>
        <w:ind w:left="284"/>
      </w:pPr>
      <w:r w:rsidRPr="00333D19">
        <w:t>2·3·7                                                 12:(6:2)</w:t>
      </w:r>
    </w:p>
    <w:p w:rsidR="00DA7D98" w:rsidRPr="00333D19" w:rsidRDefault="00DA7D98" w:rsidP="00DA7D98">
      <w:pPr>
        <w:ind w:left="284"/>
      </w:pPr>
      <w:r w:rsidRPr="00333D19">
        <w:t>8+7·8                                                16:8+0</w:t>
      </w:r>
    </w:p>
    <w:p w:rsidR="00DA7D98" w:rsidRPr="00333D19" w:rsidRDefault="00DA7D98" w:rsidP="00DA7D98">
      <w:pPr>
        <w:ind w:left="284"/>
      </w:pPr>
      <w:r w:rsidRPr="00333D19">
        <w:t>12:6+2                                              24:3-(14-48:8)</w:t>
      </w:r>
    </w:p>
    <w:p w:rsidR="00DA7D98" w:rsidRPr="00333D19" w:rsidRDefault="00DA7D98" w:rsidP="00DA7D98">
      <w:pPr>
        <w:ind w:left="284"/>
      </w:pPr>
    </w:p>
    <w:p w:rsidR="00DA7D98" w:rsidRPr="00333D19" w:rsidRDefault="00DA7D98" w:rsidP="00DA7D98">
      <w:pPr>
        <w:ind w:left="284"/>
      </w:pPr>
      <w:r w:rsidRPr="00333D19">
        <w:t xml:space="preserve">3.  Сравни </w:t>
      </w:r>
    </w:p>
    <w:p w:rsidR="00DA7D98" w:rsidRPr="00333D19" w:rsidRDefault="00DA7D98" w:rsidP="00DA7D98">
      <w:pPr>
        <w:ind w:left="284"/>
      </w:pPr>
      <w:r w:rsidRPr="00333D19">
        <w:lastRenderedPageBreak/>
        <w:t>(20+5) · 3 …  25 · 3                      (8+40): 6  …  48: 8</w:t>
      </w:r>
    </w:p>
    <w:p w:rsidR="00DA7D98" w:rsidRPr="00333D19" w:rsidRDefault="00DA7D98" w:rsidP="00DA7D98">
      <w:pPr>
        <w:ind w:left="284"/>
      </w:pPr>
      <w:r w:rsidRPr="00333D19">
        <w:t>(6+10) · 5 …  16 · 6                       (30+15):9  … 45:5</w:t>
      </w:r>
    </w:p>
    <w:p w:rsidR="00DA7D98" w:rsidRPr="00333D19" w:rsidRDefault="00DA7D98" w:rsidP="00DA7D98">
      <w:pPr>
        <w:ind w:left="284"/>
      </w:pPr>
      <w:r w:rsidRPr="00333D19">
        <w:t>(10+7) · 4 …  18· 4                       (4+60): 8  …  64:8</w:t>
      </w:r>
    </w:p>
    <w:p w:rsidR="00DA7D98" w:rsidRPr="00333D19" w:rsidRDefault="00DA7D98" w:rsidP="00DA7D98">
      <w:pPr>
        <w:ind w:left="284"/>
      </w:pPr>
    </w:p>
    <w:p w:rsidR="00DA7D98" w:rsidRPr="00333D19" w:rsidRDefault="00DA7D98" w:rsidP="00DA7D98">
      <w:pPr>
        <w:ind w:left="284"/>
      </w:pPr>
      <w:r w:rsidRPr="00333D19">
        <w:t xml:space="preserve">4. </w:t>
      </w:r>
      <w:r w:rsidRPr="00333D19">
        <w:rPr>
          <w:color w:val="000000"/>
          <w:shd w:val="clear" w:color="auto" w:fill="FFF4E3"/>
        </w:rPr>
        <w:t>Реши задачу:</w:t>
      </w:r>
      <w:r w:rsidRPr="00333D19">
        <w:rPr>
          <w:rStyle w:val="apple-converted-space"/>
          <w:color w:val="000000"/>
          <w:shd w:val="clear" w:color="auto" w:fill="FFF4E3"/>
        </w:rPr>
        <w:t> </w:t>
      </w:r>
      <w:r w:rsidRPr="00333D19">
        <w:rPr>
          <w:color w:val="000000"/>
          <w:shd w:val="clear" w:color="auto" w:fill="FFF4E3"/>
        </w:rPr>
        <w:t>В букете 20 красных роз, а белых в 4 раза меньше, чем красных. На сколько белых роз меньше, чем красных?</w:t>
      </w:r>
      <w:r w:rsidRPr="00333D19">
        <w:rPr>
          <w:rStyle w:val="apple-converted-space"/>
          <w:color w:val="000000"/>
          <w:shd w:val="clear" w:color="auto" w:fill="FFF4E3"/>
        </w:rPr>
        <w:t> </w:t>
      </w:r>
    </w:p>
    <w:p w:rsidR="00DA7D98" w:rsidRPr="00333D19" w:rsidRDefault="00DA7D98" w:rsidP="00DA7D98">
      <w:pPr>
        <w:ind w:left="284"/>
      </w:pPr>
      <w:r w:rsidRPr="00333D19">
        <w:t xml:space="preserve">5. Начертить: первый отрезок длиной </w:t>
      </w:r>
      <w:smartTag w:uri="urn:schemas-microsoft-com:office:smarttags" w:element="metricconverter">
        <w:smartTagPr>
          <w:attr w:name="ProductID" w:val="9 см"/>
        </w:smartTagPr>
        <w:r w:rsidRPr="00333D19">
          <w:t>9 см</w:t>
        </w:r>
      </w:smartTag>
      <w:r w:rsidRPr="00333D19">
        <w:t xml:space="preserve">, второй отрезок на </w:t>
      </w:r>
      <w:smartTag w:uri="urn:schemas-microsoft-com:office:smarttags" w:element="metricconverter">
        <w:smartTagPr>
          <w:attr w:name="ProductID" w:val="3 см"/>
        </w:smartTagPr>
        <w:r w:rsidRPr="00333D19">
          <w:t>3 см</w:t>
        </w:r>
      </w:smartTag>
      <w:r w:rsidRPr="00333D19">
        <w:t xml:space="preserve"> длиннее первого, а третий в 2 раза короче второго.</w:t>
      </w:r>
    </w:p>
    <w:p w:rsidR="00DA7D98" w:rsidRPr="00333D19" w:rsidRDefault="00DA7D98" w:rsidP="00DA7D98">
      <w:pPr>
        <w:ind w:left="284"/>
        <w:jc w:val="center"/>
      </w:pPr>
      <w:r w:rsidRPr="00333D19">
        <w:t>Вариант 2</w:t>
      </w:r>
    </w:p>
    <w:p w:rsidR="00DA7D98" w:rsidRPr="00333D19" w:rsidRDefault="00DA7D98" w:rsidP="00DA7D98">
      <w:pPr>
        <w:numPr>
          <w:ilvl w:val="0"/>
          <w:numId w:val="13"/>
        </w:numPr>
        <w:suppressAutoHyphens w:val="0"/>
        <w:ind w:left="284"/>
      </w:pPr>
      <w:r w:rsidRPr="00333D19">
        <w:t xml:space="preserve">Задача: В хранилище стояли ящики с луком: 6 ящиков по </w:t>
      </w:r>
      <w:smartTag w:uri="urn:schemas-microsoft-com:office:smarttags" w:element="metricconverter">
        <w:smartTagPr>
          <w:attr w:name="ProductID" w:val="8 кг"/>
        </w:smartTagPr>
        <w:r w:rsidRPr="00333D19">
          <w:t>8 кг</w:t>
        </w:r>
      </w:smartTag>
      <w:r w:rsidRPr="00333D19">
        <w:t xml:space="preserve"> в каждом и 4 ящика по </w:t>
      </w:r>
      <w:smartTag w:uri="urn:schemas-microsoft-com:office:smarttags" w:element="metricconverter">
        <w:smartTagPr>
          <w:attr w:name="ProductID" w:val="9 кг"/>
        </w:smartTagPr>
        <w:r w:rsidRPr="00333D19">
          <w:t>9 кг</w:t>
        </w:r>
      </w:smartTag>
      <w:r w:rsidRPr="00333D19">
        <w:t xml:space="preserve"> в каждом. Сколько килограммов лука всего было в хранилище? </w:t>
      </w:r>
    </w:p>
    <w:p w:rsidR="00DA7D98" w:rsidRPr="00333D19" w:rsidRDefault="00DA7D98" w:rsidP="00DA7D98">
      <w:pPr>
        <w:numPr>
          <w:ilvl w:val="0"/>
          <w:numId w:val="13"/>
        </w:numPr>
        <w:suppressAutoHyphens w:val="0"/>
        <w:ind w:left="284"/>
      </w:pPr>
      <w:r w:rsidRPr="00333D19">
        <w:t xml:space="preserve"> Примеры</w:t>
      </w:r>
    </w:p>
    <w:p w:rsidR="00DA7D98" w:rsidRPr="00333D19" w:rsidRDefault="00DA7D98" w:rsidP="00DA7D98">
      <w:pPr>
        <w:ind w:left="284"/>
      </w:pPr>
      <w:r w:rsidRPr="00333D19">
        <w:t>56:8+36                                    100-9·7</w:t>
      </w:r>
    </w:p>
    <w:p w:rsidR="00DA7D98" w:rsidRPr="00333D19" w:rsidRDefault="00DA7D98" w:rsidP="00DA7D98">
      <w:pPr>
        <w:ind w:left="284"/>
      </w:pPr>
      <w:r w:rsidRPr="00333D19">
        <w:t>3·2·9                                         12:(8:2)</w:t>
      </w:r>
    </w:p>
    <w:p w:rsidR="00DA7D98" w:rsidRPr="00333D19" w:rsidRDefault="00DA7D98" w:rsidP="00DA7D98">
      <w:pPr>
        <w:ind w:left="284"/>
      </w:pPr>
      <w:r w:rsidRPr="00333D19">
        <w:t>8+6·8                                        16:2+0</w:t>
      </w:r>
    </w:p>
    <w:p w:rsidR="00DA7D98" w:rsidRPr="00333D19" w:rsidRDefault="00DA7D98" w:rsidP="00DA7D98">
      <w:pPr>
        <w:ind w:left="284"/>
      </w:pPr>
      <w:r w:rsidRPr="00333D19">
        <w:t>18:6+2                                       24:3-(12-48:6)</w:t>
      </w:r>
    </w:p>
    <w:p w:rsidR="00DA7D98" w:rsidRPr="00333D19" w:rsidRDefault="00DA7D98" w:rsidP="00DA7D98">
      <w:pPr>
        <w:ind w:left="284"/>
      </w:pPr>
      <w:r w:rsidRPr="00333D19">
        <w:t>3.  Сравни</w:t>
      </w:r>
    </w:p>
    <w:p w:rsidR="00DA7D98" w:rsidRPr="00333D19" w:rsidRDefault="00DA7D98" w:rsidP="00DA7D98">
      <w:pPr>
        <w:ind w:left="284"/>
      </w:pPr>
      <w:r w:rsidRPr="00333D19">
        <w:t>(15+5) · 3 …  20 · 3                      (6+30): 9  …  36: 4</w:t>
      </w:r>
    </w:p>
    <w:p w:rsidR="00DA7D98" w:rsidRPr="00333D19" w:rsidRDefault="00DA7D98" w:rsidP="00DA7D98">
      <w:pPr>
        <w:ind w:left="284"/>
      </w:pPr>
      <w:r w:rsidRPr="00333D19">
        <w:t>(7+10) · 5 … 18 · 4                      (20+36): 8 … 56: 7</w:t>
      </w:r>
    </w:p>
    <w:p w:rsidR="00DA7D98" w:rsidRPr="008513B1" w:rsidRDefault="00DA7D98" w:rsidP="00DA7D98">
      <w:pPr>
        <w:ind w:left="284"/>
      </w:pPr>
      <w:r w:rsidRPr="00333D19">
        <w:t>(11+4) · 4 … 16 · 4                      (52+11): 9  … 63: 9</w:t>
      </w:r>
    </w:p>
    <w:p w:rsidR="00DA7D98" w:rsidRPr="008513B1" w:rsidRDefault="00DA7D98" w:rsidP="00DA7D98">
      <w:pPr>
        <w:ind w:left="284"/>
      </w:pPr>
    </w:p>
    <w:p w:rsidR="00DA7D98" w:rsidRPr="008513B1" w:rsidRDefault="00DA7D98" w:rsidP="00DA7D98">
      <w:pPr>
        <w:ind w:left="284"/>
      </w:pPr>
      <w:r w:rsidRPr="008513B1">
        <w:t xml:space="preserve">4. </w:t>
      </w:r>
      <w:r w:rsidRPr="008513B1">
        <w:rPr>
          <w:shd w:val="clear" w:color="auto" w:fill="FFF4E3"/>
        </w:rPr>
        <w:t xml:space="preserve"> Реши задачу:</w:t>
      </w:r>
      <w:r w:rsidRPr="008513B1">
        <w:rPr>
          <w:rStyle w:val="apple-converted-space"/>
          <w:shd w:val="clear" w:color="auto" w:fill="FFF4E3"/>
        </w:rPr>
        <w:t> </w:t>
      </w:r>
      <w:r w:rsidRPr="008513B1">
        <w:rPr>
          <w:shd w:val="clear" w:color="auto" w:fill="FFF4E3"/>
        </w:rPr>
        <w:t>В пакет положили 6 репок, а в сумку – в 3 раза больше, чем в пакет. На сколько больше репок положили в сумку, чем в пакет?</w:t>
      </w:r>
      <w:r w:rsidRPr="008513B1">
        <w:rPr>
          <w:rStyle w:val="apple-converted-space"/>
          <w:shd w:val="clear" w:color="auto" w:fill="FFF4E3"/>
        </w:rPr>
        <w:t> </w:t>
      </w:r>
    </w:p>
    <w:p w:rsidR="00DA7D98" w:rsidRPr="00333D19" w:rsidRDefault="00DA7D98" w:rsidP="00DA7D98">
      <w:pPr>
        <w:ind w:left="284"/>
      </w:pPr>
    </w:p>
    <w:p w:rsidR="00DA7D98" w:rsidRPr="00333D19" w:rsidRDefault="00DA7D98" w:rsidP="00DA7D98">
      <w:pPr>
        <w:ind w:left="284"/>
      </w:pPr>
      <w:r w:rsidRPr="00333D19">
        <w:t xml:space="preserve">5. Начертить: первый отрезок длиной </w:t>
      </w:r>
      <w:smartTag w:uri="urn:schemas-microsoft-com:office:smarttags" w:element="metricconverter">
        <w:smartTagPr>
          <w:attr w:name="ProductID" w:val="9 см"/>
        </w:smartTagPr>
        <w:r w:rsidRPr="00333D19">
          <w:t>9 см</w:t>
        </w:r>
      </w:smartTag>
      <w:r w:rsidRPr="00333D19">
        <w:t xml:space="preserve">, второй отрезок на </w:t>
      </w:r>
      <w:smartTag w:uri="urn:schemas-microsoft-com:office:smarttags" w:element="metricconverter">
        <w:smartTagPr>
          <w:attr w:name="ProductID" w:val="3 см"/>
        </w:smartTagPr>
        <w:r w:rsidRPr="00333D19">
          <w:t>3 см</w:t>
        </w:r>
      </w:smartTag>
      <w:r w:rsidRPr="00333D19">
        <w:t xml:space="preserve"> короче первого, а третий в 2 раза длиннее второго.</w:t>
      </w:r>
    </w:p>
    <w:p w:rsidR="00DA7D98" w:rsidRPr="00333D19" w:rsidRDefault="00051079" w:rsidP="00DA7D98">
      <w:pPr>
        <w:autoSpaceDE w:val="0"/>
        <w:autoSpaceDN w:val="0"/>
        <w:adjustRightInd w:val="0"/>
        <w:jc w:val="center"/>
        <w:rPr>
          <w:bCs/>
        </w:rPr>
      </w:pPr>
      <w:r>
        <w:rPr>
          <w:bCs/>
        </w:rPr>
        <w:t>Контрольная работа №8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333D19">
        <w:rPr>
          <w:lang w:eastAsia="ru-RU"/>
        </w:rPr>
        <w:t>по теме: «Внетабличные случаи  деления».</w:t>
      </w:r>
    </w:p>
    <w:p w:rsidR="00DA7D98" w:rsidRPr="00333D19" w:rsidRDefault="00DA7D98" w:rsidP="00DA7D98">
      <w:pPr>
        <w:shd w:val="clear" w:color="auto" w:fill="FFFFFF"/>
        <w:jc w:val="both"/>
        <w:rPr>
          <w:rFonts w:eastAsia="Calibri"/>
        </w:rPr>
      </w:pPr>
      <w:r w:rsidRPr="00333D19">
        <w:rPr>
          <w:rFonts w:eastAsia="Calibri"/>
        </w:rPr>
        <w:t>Цель: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Задачи: проверить уровень  знаний и умений  учащихся 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1. решать задачи</w:t>
      </w:r>
      <w:r w:rsidRPr="00333D19">
        <w:t xml:space="preserve"> на приведение к единице; составной задачи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2.  </w:t>
      </w:r>
      <w:r w:rsidRPr="00333D19">
        <w:t>вычислительные навыки сложения, вычитания, умножения и деления.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3. решать примеры на внетабличные случаи деления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4. чертить ломаную заданной величины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Контрольная работа по вариантам, включает </w:t>
      </w:r>
      <w:r w:rsidRPr="00333D19">
        <w:t>4  задания</w:t>
      </w:r>
      <w:r w:rsidRPr="00333D19">
        <w:rPr>
          <w:rFonts w:eastAsia="Calibri"/>
        </w:rPr>
        <w:t xml:space="preserve">. </w:t>
      </w:r>
      <w:r w:rsidRPr="00333D19">
        <w:t>О</w:t>
      </w:r>
      <w:r w:rsidRPr="00333D19">
        <w:rPr>
          <w:rFonts w:eastAsia="Calibri"/>
        </w:rPr>
        <w:t>ценивается в соответствии указанных в рабочей программе норм учёта знаний, умений. навыков обучения.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1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lastRenderedPageBreak/>
        <w:t xml:space="preserve">1. </w:t>
      </w:r>
      <w:r w:rsidRPr="00333D19">
        <w:t>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68 :2                 26 </w:t>
      </w:r>
      <w:r w:rsidRPr="00333D19">
        <w:rPr>
          <w:rFonts w:hAnsi="Cambria Math"/>
        </w:rPr>
        <w:t>⋅</w:t>
      </w:r>
      <w:r w:rsidRPr="00333D19">
        <w:t xml:space="preserve"> 3                          (45 + 27) : 9              7 </w:t>
      </w:r>
      <w:r w:rsidRPr="00333D19">
        <w:rPr>
          <w:rFonts w:hAnsi="Cambria Math"/>
        </w:rPr>
        <w:t>⋅</w:t>
      </w:r>
      <w:r w:rsidRPr="00333D19">
        <w:t>815</w:t>
      </w:r>
      <w:r w:rsidRPr="00333D19">
        <w:rPr>
          <w:rFonts w:hAnsi="Cambria Math"/>
        </w:rPr>
        <w:t>⋅</w:t>
      </w:r>
      <w:r w:rsidRPr="00333D19">
        <w:t xml:space="preserve"> (27 : 9)                       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54 :3                 45 : 15                         7 </w:t>
      </w:r>
      <w:r w:rsidRPr="00333D19">
        <w:rPr>
          <w:rFonts w:hAnsi="Cambria Math"/>
        </w:rPr>
        <w:t>⋅</w:t>
      </w:r>
      <w:r w:rsidRPr="00333D19">
        <w:t xml:space="preserve"> (72 : 6)                 72:8              80− 40 :5                           </w:t>
      </w:r>
    </w:p>
    <w:p w:rsidR="00DA7D98" w:rsidRPr="00333D19" w:rsidRDefault="00DA7D98" w:rsidP="00DA7D98">
      <w:pPr>
        <w:autoSpaceDE w:val="0"/>
        <w:autoSpaceDN w:val="0"/>
        <w:adjustRightInd w:val="0"/>
      </w:pP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Реши задачу: </w:t>
      </w:r>
      <w:r w:rsidRPr="00333D19">
        <w:t>Из 10 кг свёклы получается 2 кг сахара. Сколько килограммов сахара получится из 100 кг свёклы?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t xml:space="preserve">3.Геометрическая задача: </w:t>
      </w:r>
      <w:r w:rsidRPr="00333D19">
        <w:t xml:space="preserve">Начерти ломаную </w:t>
      </w:r>
      <w:r w:rsidRPr="00333D19">
        <w:rPr>
          <w:iCs/>
        </w:rPr>
        <w:t xml:space="preserve">АВС </w:t>
      </w:r>
      <w:r w:rsidRPr="00333D19">
        <w:t>из двух звеньев так, чтобы длина одного из звеньев была равна 6 см, а длина всей ломаной в 3 раза больше.</w:t>
      </w:r>
    </w:p>
    <w:p w:rsidR="00DA7D98" w:rsidRPr="00333D19" w:rsidRDefault="00DA7D98" w:rsidP="00DA7D98">
      <w:pPr>
        <w:autoSpaceDE w:val="0"/>
        <w:autoSpaceDN w:val="0"/>
        <w:adjustRightInd w:val="0"/>
      </w:pP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4. </w:t>
      </w:r>
      <w:r w:rsidRPr="00333D19">
        <w:rPr>
          <w:bCs/>
        </w:rPr>
        <w:t xml:space="preserve">Реши задачу: </w:t>
      </w:r>
      <w:r w:rsidRPr="00333D19">
        <w:t>Собрали 14 кг красной смородины, а чёрной в 3 раза   больше. Всю смородину разложили в ящики, по 4 кг в каждый. Сколько для этого понадобилось ящиков?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2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69 :3                      24 </w:t>
      </w:r>
      <w:r w:rsidRPr="00333D19">
        <w:rPr>
          <w:rFonts w:hAnsi="Cambria Math"/>
        </w:rPr>
        <w:t>⋅</w:t>
      </w:r>
      <w:r w:rsidRPr="00333D19">
        <w:t xml:space="preserve"> 4                          (28 + 56) : 7             9 </w:t>
      </w:r>
      <w:r w:rsidRPr="00333D19">
        <w:rPr>
          <w:rFonts w:hAnsi="Cambria Math"/>
        </w:rPr>
        <w:t>⋅</w:t>
      </w:r>
      <w:r w:rsidRPr="00333D19">
        <w:t xml:space="preserve">5                   45: 9 </w:t>
      </w:r>
      <w:r w:rsidRPr="00333D19">
        <w:rPr>
          <w:rFonts w:hAnsi="Cambria Math"/>
        </w:rPr>
        <w:t>⋅</w:t>
      </w:r>
      <w:r w:rsidRPr="00333D19">
        <w:t xml:space="preserve"> 7                        </w:t>
      </w:r>
    </w:p>
    <w:p w:rsidR="00DA7D98" w:rsidRPr="00333D19" w:rsidRDefault="00DA7D98" w:rsidP="00DA7D98">
      <w:pPr>
        <w:autoSpaceDE w:val="0"/>
        <w:autoSpaceDN w:val="0"/>
        <w:adjustRightInd w:val="0"/>
        <w:rPr>
          <w:iCs/>
        </w:rPr>
      </w:pPr>
      <w:r w:rsidRPr="00333D19">
        <w:t xml:space="preserve">            52 :4                      81 : 27                         68 : (51 : 3)             48:8                  (32 + 16) : 4</w:t>
      </w:r>
    </w:p>
    <w:p w:rsidR="00DA7D98" w:rsidRPr="00333D19" w:rsidRDefault="00DA7D98" w:rsidP="00DA7D98">
      <w:pPr>
        <w:autoSpaceDE w:val="0"/>
        <w:autoSpaceDN w:val="0"/>
        <w:adjustRightInd w:val="0"/>
      </w:pP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Реши задачу: </w:t>
      </w:r>
      <w:r w:rsidRPr="00333D19">
        <w:t>Из 12 кг свежих яблок получается 3 кг сушёных яблок. Сколько килограммов свежих яблок нужно взять, чтобы получить 20 кг сушёных яблок?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t xml:space="preserve">3. Геометрическая задача: </w:t>
      </w:r>
      <w:r w:rsidRPr="00333D19">
        <w:t xml:space="preserve">Начерти ломаную </w:t>
      </w:r>
      <w:r w:rsidRPr="00333D19">
        <w:rPr>
          <w:iCs/>
        </w:rPr>
        <w:t xml:space="preserve">MNK </w:t>
      </w:r>
      <w:r w:rsidRPr="00333D19">
        <w:t>из двух звеньев так, чтобы длина одного звена была равна 1 дм, а длина другого в 5 раз меньше. Найди длину этой ломаной.</w:t>
      </w:r>
    </w:p>
    <w:p w:rsidR="00DA7D98" w:rsidRPr="00333D19" w:rsidRDefault="00DA7D98" w:rsidP="00DA7D98">
      <w:pPr>
        <w:autoSpaceDE w:val="0"/>
        <w:autoSpaceDN w:val="0"/>
        <w:adjustRightInd w:val="0"/>
      </w:pPr>
    </w:p>
    <w:p w:rsidR="00DA7D98" w:rsidRPr="00333D19" w:rsidRDefault="00DA7D98" w:rsidP="00DA7D98">
      <w:pPr>
        <w:autoSpaceDE w:val="0"/>
        <w:autoSpaceDN w:val="0"/>
        <w:adjustRightInd w:val="0"/>
        <w:rPr>
          <w:color w:val="FF0000"/>
        </w:rPr>
      </w:pPr>
      <w:r w:rsidRPr="00333D19">
        <w:t xml:space="preserve">4. </w:t>
      </w:r>
      <w:r w:rsidRPr="00333D19">
        <w:rPr>
          <w:bCs/>
        </w:rPr>
        <w:t xml:space="preserve">Реши задачу: </w:t>
      </w:r>
      <w:r w:rsidRPr="00333D19">
        <w:t>За 4 одинаковых пакета кефира заплатили 80 р. Пакет молока на 5 р. дороже пакета кефира. Найди стоимость 3 пакетов молока.</w:t>
      </w:r>
    </w:p>
    <w:p w:rsidR="00DA7D98" w:rsidRPr="00333D19" w:rsidRDefault="00DA7D98" w:rsidP="00DA7D98">
      <w:pPr>
        <w:autoSpaceDE w:val="0"/>
        <w:autoSpaceDN w:val="0"/>
        <w:adjustRightInd w:val="0"/>
        <w:rPr>
          <w:color w:val="FF0000"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333D19">
        <w:rPr>
          <w:bCs/>
        </w:rPr>
        <w:t>Контрольная работа №</w:t>
      </w:r>
      <w:r w:rsidR="00051079">
        <w:rPr>
          <w:bCs/>
        </w:rPr>
        <w:t>9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333D19">
        <w:rPr>
          <w:lang w:eastAsia="ru-RU"/>
        </w:rPr>
        <w:t>по теме: «Сложение и вычитание в пределах 1000»</w:t>
      </w:r>
    </w:p>
    <w:p w:rsidR="00DA7D98" w:rsidRPr="00333D19" w:rsidRDefault="00DA7D98" w:rsidP="00DA7D98">
      <w:pPr>
        <w:rPr>
          <w:rFonts w:eastAsia="Calibri"/>
        </w:rPr>
      </w:pPr>
      <w:r w:rsidRPr="00333D19">
        <w:rPr>
          <w:rFonts w:eastAsia="Calibri"/>
        </w:rPr>
        <w:t>Цель: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Задачи: проверить уровень  знаний и умений  учащихся 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1. решать задачи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2. складывать и вычитать в пределах 1000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3. сравнивать числа; </w:t>
      </w:r>
    </w:p>
    <w:p w:rsidR="00DA7D98" w:rsidRPr="00333D19" w:rsidRDefault="00DA7D98" w:rsidP="00DA7D98">
      <w:pPr>
        <w:pStyle w:val="af5"/>
        <w:numPr>
          <w:ilvl w:val="0"/>
          <w:numId w:val="12"/>
        </w:numPr>
        <w:shd w:val="clear" w:color="auto" w:fill="FFFFFF"/>
        <w:spacing w:after="0" w:line="240" w:lineRule="auto"/>
        <w:ind w:firstLine="414"/>
        <w:rPr>
          <w:rFonts w:ascii="Times New Roman" w:eastAsia="Calibri" w:hAnsi="Times New Roman"/>
          <w:sz w:val="24"/>
          <w:szCs w:val="24"/>
        </w:rPr>
      </w:pPr>
      <w:r w:rsidRPr="00333D19">
        <w:rPr>
          <w:rFonts w:ascii="Times New Roman" w:eastAsia="Calibri" w:hAnsi="Times New Roman"/>
          <w:sz w:val="24"/>
          <w:szCs w:val="24"/>
        </w:rPr>
        <w:t>деление двузначного числа на двузначное методом подбора;</w:t>
      </w:r>
    </w:p>
    <w:p w:rsidR="00DA7D98" w:rsidRPr="00333D19" w:rsidRDefault="00DA7D98" w:rsidP="00DA7D98">
      <w:pPr>
        <w:pStyle w:val="af5"/>
        <w:numPr>
          <w:ilvl w:val="0"/>
          <w:numId w:val="12"/>
        </w:numPr>
        <w:shd w:val="clear" w:color="auto" w:fill="FFFFFF"/>
        <w:spacing w:after="0" w:line="240" w:lineRule="auto"/>
        <w:ind w:firstLine="414"/>
        <w:rPr>
          <w:rFonts w:ascii="Times New Roman" w:eastAsia="Calibri" w:hAnsi="Times New Roman"/>
          <w:sz w:val="24"/>
          <w:szCs w:val="24"/>
        </w:rPr>
      </w:pPr>
      <w:r w:rsidRPr="00333D19">
        <w:rPr>
          <w:rFonts w:ascii="Times New Roman" w:eastAsia="Calibri" w:hAnsi="Times New Roman"/>
          <w:sz w:val="24"/>
          <w:szCs w:val="24"/>
        </w:rPr>
        <w:t>умножение и деление двузначного числа на однозначное</w:t>
      </w:r>
    </w:p>
    <w:p w:rsidR="00DA7D98" w:rsidRPr="00333D19" w:rsidRDefault="00DA7D98" w:rsidP="00DA7D98">
      <w:pPr>
        <w:pStyle w:val="af5"/>
        <w:numPr>
          <w:ilvl w:val="0"/>
          <w:numId w:val="12"/>
        </w:numPr>
        <w:shd w:val="clear" w:color="auto" w:fill="FFFFFF"/>
        <w:spacing w:after="0" w:line="240" w:lineRule="auto"/>
        <w:ind w:firstLine="414"/>
        <w:rPr>
          <w:rFonts w:ascii="Times New Roman" w:eastAsia="Calibri" w:hAnsi="Times New Roman"/>
          <w:sz w:val="24"/>
          <w:szCs w:val="24"/>
        </w:rPr>
      </w:pPr>
      <w:r w:rsidRPr="00333D19">
        <w:rPr>
          <w:rFonts w:ascii="Times New Roman" w:eastAsia="Calibri" w:hAnsi="Times New Roman"/>
          <w:sz w:val="24"/>
          <w:szCs w:val="24"/>
        </w:rPr>
        <w:t>находить площадь прямоугольника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lastRenderedPageBreak/>
        <w:t xml:space="preserve">Контрольная работа по вариантам, включает 5  заданий. </w:t>
      </w:r>
      <w:r w:rsidRPr="00333D19">
        <w:t>О</w:t>
      </w:r>
      <w:r w:rsidRPr="00333D19">
        <w:rPr>
          <w:rFonts w:eastAsia="Calibri"/>
        </w:rPr>
        <w:t>ценивается в соответствии указанных в рабочей программе норм учёта знаний, умений. навыков обучения.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1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700 + 200                500 + 8             640 + 30                    80 + 60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650 – 300                 490 − 70          900 − 1                      180 − 160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Сравни.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18 </w:t>
      </w:r>
      <w:r w:rsidRPr="00333D19">
        <w:rPr>
          <w:rFonts w:hAnsi="Cambria Math"/>
        </w:rPr>
        <w:t>⋅</w:t>
      </w:r>
      <w:r w:rsidRPr="00333D19">
        <w:t xml:space="preserve"> 4 и 70                  96 : 3 и 35                      84 : 28 и 3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3. Геометрическая задача: </w:t>
      </w:r>
      <w:r w:rsidRPr="00333D19">
        <w:t>Вычисли площадь прямоугольника, если его длина 14 дм, а ширина на 8 дм меньше.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t xml:space="preserve">4. Реши задачу:  </w:t>
      </w:r>
      <w:r w:rsidRPr="00333D19">
        <w:t>В 3 банки разложили 5 кг мёда, во все поровну. Сколько потребуется банок, чтобы так же разложить 20 кг мёда?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t xml:space="preserve">5. </w:t>
      </w:r>
      <w:r w:rsidRPr="00333D19">
        <w:rPr>
          <w:rFonts w:eastAsia="Calibri"/>
        </w:rPr>
        <w:t>Записать числа, которые на одну сотню больше следующих чисел:39,309, 110, 412, 401, 200, 856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2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800 − 500              700 + 10                  580 – 300               50 + 90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320 + 40                 140 + 500               400 + 9                  110 − 80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Сравни.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29 </w:t>
      </w:r>
      <w:r w:rsidRPr="00333D19">
        <w:rPr>
          <w:rFonts w:hAnsi="Cambria Math"/>
        </w:rPr>
        <w:t>⋅</w:t>
      </w:r>
      <w:r w:rsidRPr="00333D19">
        <w:t xml:space="preserve"> 3 и 87                  56 : 4 и 13                    90 : 15 и 5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t xml:space="preserve">3. Геометрическая задача: </w:t>
      </w:r>
      <w:r w:rsidRPr="00333D19">
        <w:t>Вычисли площадь прямоугольника, если его длина 15 м, а ширина в 3 раза меньше.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t xml:space="preserve">4. Реши задачу: </w:t>
      </w:r>
      <w:r w:rsidRPr="00333D19">
        <w:t>В 2 бидона разлили 17 л молока, во все поровну. Сколько литров молока будет в 6 бидонах, если молоко разлить в них так же?</w:t>
      </w:r>
    </w:p>
    <w:p w:rsidR="00DA7D98" w:rsidRPr="00333D19" w:rsidRDefault="00DA7D98" w:rsidP="00DA7D98">
      <w:pPr>
        <w:pStyle w:val="af8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5. Записать числа, которые на один  десяток меньше  следующих чисел:10, 99,200, 145, 600, 839, 510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333D19">
        <w:rPr>
          <w:bCs/>
        </w:rPr>
        <w:t>Контрольная работа №9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333D19">
        <w:rPr>
          <w:lang w:eastAsia="ru-RU"/>
        </w:rPr>
        <w:t>по теме: «Письменная нумерация в пределах 1000».</w:t>
      </w:r>
    </w:p>
    <w:p w:rsidR="00DA7D98" w:rsidRPr="00333D19" w:rsidRDefault="00DA7D98" w:rsidP="00DA7D98">
      <w:pPr>
        <w:shd w:val="clear" w:color="auto" w:fill="FFFFFF"/>
        <w:jc w:val="both"/>
        <w:rPr>
          <w:rFonts w:eastAsia="Calibri"/>
        </w:rPr>
      </w:pPr>
      <w:r w:rsidRPr="00333D19">
        <w:rPr>
          <w:rFonts w:eastAsia="Calibri"/>
        </w:rPr>
        <w:t xml:space="preserve">  Цель: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Задачи: проверить уровень  знаний и умений  учащихся 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1. решать задачи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2.  складывать и вычитать трёхзначные числа столбиком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3. решать примеры на деление с остатком.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Контрольная работа по вариантам, включает 4  задания. </w:t>
      </w:r>
      <w:r w:rsidRPr="00333D19">
        <w:t>О</w:t>
      </w:r>
      <w:r w:rsidRPr="00333D19">
        <w:rPr>
          <w:rFonts w:eastAsia="Calibri"/>
        </w:rPr>
        <w:t>ценивается в соответствии указанных в рабочей программе норм учёта знаний, умений. навыков обучения.</w:t>
      </w:r>
    </w:p>
    <w:p w:rsidR="00DA7D98" w:rsidRPr="00333D19" w:rsidRDefault="00DA7D98" w:rsidP="00DA7D98">
      <w:pPr>
        <w:rPr>
          <w:rFonts w:eastAsia="Calibri"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lastRenderedPageBreak/>
        <w:t>Вариант 1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Запиши выражения столбиком и 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       526 + 134                            953 – 623                   216+342               608-349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        697 + 58                             734 – 128                   679-523                577+333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Выполни деление с остатком и сделай проверку.</w:t>
      </w:r>
    </w:p>
    <w:p w:rsidR="00DA7D98" w:rsidRPr="00333D19" w:rsidRDefault="00DA7D98" w:rsidP="00DA7D98">
      <w:pPr>
        <w:pStyle w:val="af5"/>
        <w:numPr>
          <w:ilvl w:val="0"/>
          <w:numId w:val="17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:7                    58: 3                     100 : 24                  59:6            68:8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3.Реши задачу:  </w:t>
      </w:r>
      <w:r w:rsidRPr="00333D19">
        <w:t>В пачке 500 листов бумаги. В первый день израсходовали 126 листов. Сколько листов бумаги израсходовали во второй день, если через 2 дня в пачке осталось 270 листов?</w:t>
      </w:r>
    </w:p>
    <w:p w:rsidR="00DA7D98" w:rsidRPr="00333D19" w:rsidRDefault="00DA7D98" w:rsidP="00DA7D98">
      <w:pPr>
        <w:autoSpaceDE w:val="0"/>
        <w:autoSpaceDN w:val="0"/>
        <w:adjustRightInd w:val="0"/>
        <w:rPr>
          <w:rFonts w:eastAsia="Calibri"/>
        </w:rPr>
      </w:pPr>
      <w:r w:rsidRPr="00333D19">
        <w:t>4.</w:t>
      </w:r>
      <w:r w:rsidRPr="00333D19">
        <w:rPr>
          <w:rFonts w:eastAsia="Calibri"/>
        </w:rPr>
        <w:t>В номере квартиры Даши есть цифры 1,3,4. Узнай этот номер, если он больше 315, но меньше 420.</w:t>
      </w:r>
    </w:p>
    <w:p w:rsidR="00DA7D98" w:rsidRPr="00333D19" w:rsidRDefault="00DA7D98" w:rsidP="00DA7D98">
      <w:pPr>
        <w:autoSpaceDE w:val="0"/>
        <w:autoSpaceDN w:val="0"/>
        <w:adjustRightInd w:val="0"/>
        <w:rPr>
          <w:rFonts w:eastAsia="Calibri"/>
        </w:rPr>
      </w:pPr>
      <w:r w:rsidRPr="00333D19">
        <w:rPr>
          <w:rFonts w:eastAsia="Calibri"/>
        </w:rPr>
        <w:t>5. Начертите прямоугольник со сторонами 4см и 3 см. Найдите его периметр и площадь.</w:t>
      </w:r>
    </w:p>
    <w:p w:rsidR="00DA7D98" w:rsidRPr="00333D19" w:rsidRDefault="00DA7D98" w:rsidP="00DA7D98">
      <w:pPr>
        <w:autoSpaceDE w:val="0"/>
        <w:autoSpaceDN w:val="0"/>
        <w:adjustRightInd w:val="0"/>
        <w:rPr>
          <w:rFonts w:eastAsia="Calibri"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2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Запиши выражения столбиком и 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    478 + 231                            708 – 245                          857-144                444+166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   352 + 154                             593 – 417                          122+637               936-258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Выполни деление с остатком и сделай проверку.</w:t>
      </w:r>
    </w:p>
    <w:p w:rsidR="00DA7D98" w:rsidRPr="00333D19" w:rsidRDefault="00DA7D98" w:rsidP="00DA7D98">
      <w:pPr>
        <w:pStyle w:val="af5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: 6 62:4 80: 19               46:7                  36:7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3.Реши задачу: </w:t>
      </w:r>
      <w:r w:rsidRPr="00333D19">
        <w:t>В магазин привезли 520 кг картофеля. До обеда про  дали 60 кг, а после обеда в 2 раза больше. Сколько килограммов картофеля осталось в магазине?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rFonts w:eastAsia="Calibri"/>
        </w:rPr>
        <w:t>4.Миша читает рассказ на странице, где есть цифры 2,5,6. Узнай эту страницу, если она больше 265, но меньше 562.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>5.</w:t>
      </w:r>
      <w:r w:rsidRPr="00333D19">
        <w:rPr>
          <w:rFonts w:eastAsia="Calibri"/>
        </w:rPr>
        <w:t xml:space="preserve"> Начертите прямоугольник со сторонами 4см и 3 см. Найдите его периметр и площадь.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</w:p>
    <w:p w:rsidR="00DA7D98" w:rsidRPr="00333D19" w:rsidRDefault="00051079" w:rsidP="00DA7D98">
      <w:pPr>
        <w:autoSpaceDE w:val="0"/>
        <w:autoSpaceDN w:val="0"/>
        <w:adjustRightInd w:val="0"/>
        <w:jc w:val="center"/>
        <w:rPr>
          <w:bCs/>
        </w:rPr>
      </w:pPr>
      <w:r>
        <w:rPr>
          <w:bCs/>
        </w:rPr>
        <w:t>Контрольная работа №9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333D19">
        <w:rPr>
          <w:lang w:eastAsia="ru-RU"/>
        </w:rPr>
        <w:t>по теме «Устные приемы вычислений»</w:t>
      </w:r>
    </w:p>
    <w:p w:rsidR="00DA7D98" w:rsidRPr="00333D19" w:rsidRDefault="00DA7D98" w:rsidP="00DA7D98">
      <w:pPr>
        <w:shd w:val="clear" w:color="auto" w:fill="FFFFFF"/>
        <w:jc w:val="both"/>
        <w:rPr>
          <w:rFonts w:eastAsia="Calibri"/>
        </w:rPr>
      </w:pPr>
      <w:r w:rsidRPr="00333D19">
        <w:rPr>
          <w:rFonts w:eastAsia="Calibri"/>
        </w:rPr>
        <w:t xml:space="preserve">  Цель: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Задачи: проверить уровень  знаний и умений  учащихся 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1. решать задачи</w:t>
      </w:r>
      <w:r w:rsidRPr="00333D19">
        <w:t xml:space="preserve"> на приведение к единице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2.  складывать и вычитать</w:t>
      </w:r>
      <w:r w:rsidRPr="00333D19">
        <w:t xml:space="preserve">, умножать и делить </w:t>
      </w:r>
      <w:r w:rsidRPr="00333D19">
        <w:rPr>
          <w:rFonts w:eastAsia="Calibri"/>
        </w:rPr>
        <w:t xml:space="preserve"> трёхзначные </w:t>
      </w:r>
      <w:r w:rsidRPr="00333D19">
        <w:t>числа.</w:t>
      </w:r>
    </w:p>
    <w:p w:rsidR="00DA7D98" w:rsidRPr="00333D19" w:rsidRDefault="00DA7D98" w:rsidP="00DA7D98">
      <w:pPr>
        <w:shd w:val="clear" w:color="auto" w:fill="FFFFFF"/>
      </w:pPr>
      <w:r w:rsidRPr="00333D19">
        <w:rPr>
          <w:rFonts w:eastAsia="Calibri"/>
        </w:rPr>
        <w:t xml:space="preserve">                    3. </w:t>
      </w:r>
      <w:r w:rsidRPr="00333D19">
        <w:t>сравнивать величины</w:t>
      </w:r>
    </w:p>
    <w:p w:rsidR="00DA7D98" w:rsidRPr="00333D19" w:rsidRDefault="00DA7D98" w:rsidP="00DA7D98">
      <w:pPr>
        <w:shd w:val="clear" w:color="auto" w:fill="FFFFFF"/>
      </w:pPr>
      <w:r w:rsidRPr="00333D19">
        <w:t xml:space="preserve">                    4. находить периметр и площадь прямоугольника.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lastRenderedPageBreak/>
        <w:t xml:space="preserve">Контрольная работа по вариантам, включает 4  задания. </w:t>
      </w:r>
      <w:r w:rsidRPr="00333D19">
        <w:t>О</w:t>
      </w:r>
      <w:r w:rsidRPr="00333D19">
        <w:rPr>
          <w:rFonts w:eastAsia="Calibri"/>
        </w:rPr>
        <w:t>ценивается в соответствии указанных в рабочей программе норм учёта знаний, умений. навыков обучения.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1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Сравни.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7 м 3 дм 8 см и 748 см                                        65 дм 4 см и 6 м 54 см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720 – 189                     535 + 278                       196 </w:t>
      </w:r>
      <w:r w:rsidRPr="00333D19">
        <w:rPr>
          <w:rFonts w:hAnsi="Cambria Math"/>
        </w:rPr>
        <w:t>⋅</w:t>
      </w:r>
      <w:r w:rsidRPr="00333D19">
        <w:t xml:space="preserve"> 3                        815 : 5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3. Реши задачу: </w:t>
      </w:r>
      <w:r w:rsidRPr="00333D19">
        <w:t>Масса 3 пачек печенья 450 г. Найди массу 5 таких пачек печенья.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t xml:space="preserve">4. Геометрическая задача. </w:t>
      </w:r>
      <w:r w:rsidRPr="00333D19">
        <w:t>Длины сторон прямоугольника 6 дм и 12 дм. Вычисли периметр и площадь этого прямоугольника.</w:t>
      </w:r>
    </w:p>
    <w:p w:rsidR="00DA7D98" w:rsidRPr="00333D19" w:rsidRDefault="00DA7D98" w:rsidP="00DA7D98">
      <w:pPr>
        <w:autoSpaceDE w:val="0"/>
        <w:autoSpaceDN w:val="0"/>
        <w:adjustRightInd w:val="0"/>
        <w:rPr>
          <w:i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2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Сравни.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      5 м 7 дм и 570 см                                    23 дм 9 см и 2 м 93 см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 506 – 348                   627 + 195                        243 </w:t>
      </w:r>
      <w:r w:rsidRPr="00333D19">
        <w:rPr>
          <w:rFonts w:hAnsi="Cambria Math"/>
        </w:rPr>
        <w:t>⋅</w:t>
      </w:r>
      <w:r w:rsidRPr="00333D19">
        <w:t xml:space="preserve"> 4                       705 : 3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3. Реши задачу: </w:t>
      </w:r>
      <w:r w:rsidRPr="00333D19">
        <w:t>В двух банках 340 г джема, в обеих поровну. Сколько таких банок потребуется, чтобы так же разложить 850 г джема?</w:t>
      </w:r>
    </w:p>
    <w:p w:rsidR="00DA7D98" w:rsidRPr="00333D19" w:rsidRDefault="00DA7D98" w:rsidP="00DA7D98">
      <w:pPr>
        <w:autoSpaceDE w:val="0"/>
        <w:autoSpaceDN w:val="0"/>
        <w:adjustRightInd w:val="0"/>
        <w:spacing w:before="240"/>
      </w:pPr>
      <w:r w:rsidRPr="00333D19">
        <w:rPr>
          <w:bCs/>
        </w:rPr>
        <w:t xml:space="preserve">4. Геометрическая задача. </w:t>
      </w:r>
      <w:r w:rsidRPr="00333D19">
        <w:t>Длины сторон прямоугольника 14 м и 9 м. Вычисли периметр и площадь этого прямоугольника.</w:t>
      </w:r>
    </w:p>
    <w:p w:rsidR="00DA7D98" w:rsidRPr="00333D19" w:rsidRDefault="00DA7D98" w:rsidP="00DA7D98">
      <w:pPr>
        <w:autoSpaceDE w:val="0"/>
        <w:autoSpaceDN w:val="0"/>
        <w:adjustRightInd w:val="0"/>
      </w:pPr>
    </w:p>
    <w:p w:rsidR="00DA7D98" w:rsidRPr="00333D19" w:rsidRDefault="00DA7D98" w:rsidP="00DA7D98">
      <w:pPr>
        <w:autoSpaceDE w:val="0"/>
        <w:autoSpaceDN w:val="0"/>
        <w:adjustRightInd w:val="0"/>
        <w:rPr>
          <w:bCs/>
        </w:rPr>
      </w:pPr>
    </w:p>
    <w:p w:rsidR="00DA7D98" w:rsidRPr="00333D19" w:rsidRDefault="00051079" w:rsidP="00DA7D98">
      <w:pPr>
        <w:autoSpaceDE w:val="0"/>
        <w:autoSpaceDN w:val="0"/>
        <w:adjustRightInd w:val="0"/>
        <w:jc w:val="center"/>
        <w:rPr>
          <w:bCs/>
        </w:rPr>
      </w:pPr>
      <w:r>
        <w:rPr>
          <w:bCs/>
        </w:rPr>
        <w:t>Контрольная работа №10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bCs/>
        </w:rPr>
      </w:pPr>
      <w:r w:rsidRPr="00333D19">
        <w:rPr>
          <w:lang w:eastAsia="ru-RU"/>
        </w:rPr>
        <w:t>по теме ««Письменные приёмы вычислений».</w:t>
      </w:r>
    </w:p>
    <w:p w:rsidR="00DA7D98" w:rsidRPr="00333D19" w:rsidRDefault="00DA7D98" w:rsidP="00DA7D98">
      <w:pPr>
        <w:shd w:val="clear" w:color="auto" w:fill="FFFFFF"/>
        <w:jc w:val="both"/>
        <w:rPr>
          <w:rFonts w:eastAsia="Calibri"/>
        </w:rPr>
      </w:pPr>
      <w:r w:rsidRPr="00333D19">
        <w:rPr>
          <w:rFonts w:eastAsia="Calibri"/>
        </w:rPr>
        <w:t xml:space="preserve">  Цель: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Задачи: проверить уровень  знаний и умений  учащихся 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1. решать задачи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2.  решать составные примеры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3. решать примеры на сложение, умножение, вычитание и деление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                   4. уметь подбирать стороны прямоугольника по заданным площади и периметру.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 Контрольная работа по вариантам, включает 4  задания. </w:t>
      </w:r>
      <w:r w:rsidRPr="00333D19">
        <w:t>О</w:t>
      </w:r>
      <w:r w:rsidRPr="00333D19">
        <w:rPr>
          <w:rFonts w:eastAsia="Calibri"/>
        </w:rPr>
        <w:t>ценивается в соответствии указанных в рабочей прогр</w:t>
      </w:r>
      <w:r w:rsidRPr="00333D19">
        <w:t xml:space="preserve">амме норм учёта знаний, умений, </w:t>
      </w:r>
      <w:r w:rsidRPr="00333D19">
        <w:rPr>
          <w:rFonts w:eastAsia="Calibri"/>
        </w:rPr>
        <w:t>навыков обучения.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1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Запиши выражения столбиком и 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lastRenderedPageBreak/>
        <w:t xml:space="preserve">                       746 + 58                    418 − 623                   127 </w:t>
      </w:r>
      <w:r w:rsidRPr="00333D19">
        <w:rPr>
          <w:rFonts w:hAnsi="Cambria Math"/>
        </w:rPr>
        <w:t>⋅</w:t>
      </w:r>
      <w:r w:rsidRPr="00333D19">
        <w:t xml:space="preserve"> 4                  792 : 3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Вычисли значения выражений.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70 </w:t>
      </w:r>
      <w:r w:rsidRPr="00333D19">
        <w:rPr>
          <w:rFonts w:hAnsi="Cambria Math"/>
        </w:rPr>
        <w:t>⋅</w:t>
      </w:r>
      <w:r w:rsidRPr="00333D19">
        <w:t xml:space="preserve"> 6 − 200                     540 : 9 </w:t>
      </w:r>
      <w:r w:rsidRPr="00333D19">
        <w:rPr>
          <w:rFonts w:hAnsi="Cambria Math"/>
        </w:rPr>
        <w:t>⋅</w:t>
      </w:r>
      <w:r w:rsidRPr="00333D19">
        <w:t>5                         2</w:t>
      </w:r>
      <w:r w:rsidRPr="00333D19">
        <w:rPr>
          <w:rFonts w:hAnsi="Cambria Math"/>
        </w:rPr>
        <w:t>⋅</w:t>
      </w:r>
      <w:r w:rsidRPr="00333D19">
        <w:t xml:space="preserve"> (640 : 4)</w:t>
      </w:r>
    </w:p>
    <w:p w:rsidR="00DA7D98" w:rsidRPr="00333D19" w:rsidRDefault="00DA7D98" w:rsidP="00DA7D98">
      <w:pPr>
        <w:pStyle w:val="af5"/>
        <w:numPr>
          <w:ilvl w:val="0"/>
          <w:numId w:val="15"/>
        </w:numPr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bCs/>
          <w:sz w:val="24"/>
          <w:szCs w:val="24"/>
        </w:rPr>
        <w:t xml:space="preserve">Реши задачу:  </w:t>
      </w:r>
      <w:r w:rsidRPr="00333D19">
        <w:rPr>
          <w:rFonts w:ascii="Times New Roman" w:hAnsi="Times New Roman"/>
          <w:sz w:val="24"/>
          <w:szCs w:val="24"/>
        </w:rPr>
        <w:t>В первый день собрали 350 кг моркови, а во второй  280 кг. Всю эту морковь разложили поровну в 9 мешков. Найди массу одного такого мешка с морковью.</w:t>
      </w:r>
    </w:p>
    <w:p w:rsidR="00DA7D98" w:rsidRPr="00333D19" w:rsidRDefault="00DA7D98" w:rsidP="00DA7D98">
      <w:pPr>
        <w:pStyle w:val="af5"/>
        <w:framePr w:hSpace="180" w:wrap="around" w:vAnchor="text" w:hAnchor="margin" w:xAlign="center" w:y="196"/>
        <w:numPr>
          <w:ilvl w:val="0"/>
          <w:numId w:val="14"/>
        </w:numPr>
        <w:spacing w:after="0" w:line="240" w:lineRule="auto"/>
        <w:ind w:left="426" w:hanging="426"/>
        <w:rPr>
          <w:rFonts w:ascii="Times New Roman" w:eastAsia="Calibri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Выбери и з</w:t>
      </w:r>
      <w:r w:rsidRPr="00333D19">
        <w:rPr>
          <w:rFonts w:ascii="Times New Roman" w:eastAsia="Calibri" w:hAnsi="Times New Roman"/>
          <w:sz w:val="24"/>
          <w:szCs w:val="24"/>
        </w:rPr>
        <w:t xml:space="preserve">апиши верный ответ.Площадь прямоугольника 36  кв. см , периметр его </w:t>
      </w:r>
      <w:smartTag w:uri="urn:schemas-microsoft-com:office:smarttags" w:element="metricconverter">
        <w:smartTagPr>
          <w:attr w:name="ProductID" w:val="30 см"/>
        </w:smartTagPr>
        <w:r w:rsidRPr="00333D19">
          <w:rPr>
            <w:rFonts w:ascii="Times New Roman" w:eastAsia="Calibri" w:hAnsi="Times New Roman"/>
            <w:sz w:val="24"/>
            <w:szCs w:val="24"/>
          </w:rPr>
          <w:t>30 см</w:t>
        </w:r>
      </w:smartTag>
      <w:r w:rsidRPr="00333D19">
        <w:rPr>
          <w:rFonts w:ascii="Times New Roman" w:hAnsi="Times New Roman"/>
          <w:sz w:val="24"/>
          <w:szCs w:val="24"/>
        </w:rPr>
        <w:t xml:space="preserve">. Какой длины его стороны? </w:t>
      </w:r>
    </w:p>
    <w:p w:rsidR="00DA7D98" w:rsidRPr="00333D19" w:rsidRDefault="00DA7D98" w:rsidP="00DA7D98">
      <w:pPr>
        <w:pStyle w:val="af5"/>
        <w:framePr w:hSpace="180" w:wrap="around" w:vAnchor="text" w:hAnchor="margin" w:xAlign="center" w:y="196"/>
        <w:spacing w:after="0" w:line="240" w:lineRule="auto"/>
        <w:ind w:left="927"/>
        <w:rPr>
          <w:rFonts w:ascii="Times New Roman" w:eastAsia="Calibri" w:hAnsi="Times New Roman"/>
          <w:sz w:val="24"/>
          <w:szCs w:val="24"/>
        </w:rPr>
      </w:pPr>
      <w:smartTag w:uri="urn:schemas-microsoft-com:office:smarttags" w:element="metricconverter">
        <w:smartTagPr>
          <w:attr w:name="ProductID" w:val="8 см"/>
        </w:smartTagPr>
        <w:r w:rsidRPr="00333D19">
          <w:rPr>
            <w:rFonts w:ascii="Times New Roman" w:eastAsia="Calibri" w:hAnsi="Times New Roman"/>
            <w:sz w:val="24"/>
            <w:szCs w:val="24"/>
          </w:rPr>
          <w:t>8 см</w:t>
        </w:r>
      </w:smartTag>
      <w:r w:rsidRPr="00333D19">
        <w:rPr>
          <w:rFonts w:ascii="Times New Roman" w:eastAsia="Calibri" w:hAnsi="Times New Roman"/>
          <w:sz w:val="24"/>
          <w:szCs w:val="24"/>
        </w:rPr>
        <w:t xml:space="preserve"> и5 см;       10см и </w:t>
      </w:r>
      <w:smartTag w:uri="urn:schemas-microsoft-com:office:smarttags" w:element="metricconverter">
        <w:smartTagPr>
          <w:attr w:name="ProductID" w:val="4 см"/>
        </w:smartTagPr>
        <w:r w:rsidRPr="00333D19">
          <w:rPr>
            <w:rFonts w:ascii="Times New Roman" w:eastAsia="Calibri" w:hAnsi="Times New Roman"/>
            <w:sz w:val="24"/>
            <w:szCs w:val="24"/>
          </w:rPr>
          <w:t>4 см</w:t>
        </w:r>
      </w:smartTag>
      <w:r w:rsidRPr="00333D19">
        <w:rPr>
          <w:rFonts w:ascii="Times New Roman" w:eastAsia="Calibri" w:hAnsi="Times New Roman"/>
          <w:sz w:val="24"/>
          <w:szCs w:val="24"/>
        </w:rPr>
        <w:t xml:space="preserve">;    </w:t>
      </w:r>
      <w:smartTag w:uri="urn:schemas-microsoft-com:office:smarttags" w:element="metricconverter">
        <w:smartTagPr>
          <w:attr w:name="ProductID" w:val="12 см"/>
        </w:smartTagPr>
        <w:r w:rsidRPr="00333D19">
          <w:rPr>
            <w:rFonts w:ascii="Times New Roman" w:eastAsia="Calibri" w:hAnsi="Times New Roman"/>
            <w:sz w:val="24"/>
            <w:szCs w:val="24"/>
          </w:rPr>
          <w:t>12 см</w:t>
        </w:r>
      </w:smartTag>
      <w:r w:rsidRPr="00333D19">
        <w:rPr>
          <w:rFonts w:ascii="Times New Roman" w:eastAsia="Calibri" w:hAnsi="Times New Roman"/>
          <w:sz w:val="24"/>
          <w:szCs w:val="24"/>
        </w:rPr>
        <w:t xml:space="preserve"> и 3см;</w:t>
      </w:r>
    </w:p>
    <w:p w:rsidR="00DA7D98" w:rsidRPr="00333D19" w:rsidRDefault="00DA7D98" w:rsidP="00DA7D98">
      <w:pPr>
        <w:autoSpaceDE w:val="0"/>
        <w:autoSpaceDN w:val="0"/>
        <w:adjustRightInd w:val="0"/>
      </w:pPr>
      <w:smartTag w:uri="urn:schemas-microsoft-com:office:smarttags" w:element="metricconverter">
        <w:smartTagPr>
          <w:attr w:name="ProductID" w:val="18 см"/>
        </w:smartTagPr>
        <w:r w:rsidRPr="00333D19">
          <w:rPr>
            <w:rFonts w:eastAsia="Calibri"/>
          </w:rPr>
          <w:t>18 см</w:t>
        </w:r>
      </w:smartTag>
      <w:r w:rsidRPr="00333D19">
        <w:rPr>
          <w:rFonts w:eastAsia="Calibri"/>
        </w:rPr>
        <w:t xml:space="preserve"> и </w:t>
      </w:r>
      <w:smartTag w:uri="urn:schemas-microsoft-com:office:smarttags" w:element="metricconverter">
        <w:smartTagPr>
          <w:attr w:name="ProductID" w:val="2 см"/>
        </w:smartTagPr>
        <w:r w:rsidRPr="00333D19">
          <w:rPr>
            <w:rFonts w:eastAsia="Calibri"/>
          </w:rPr>
          <w:t>2 см</w:t>
        </w:r>
      </w:smartTag>
      <w:r w:rsidRPr="00333D19">
        <w:rPr>
          <w:rFonts w:eastAsia="Calibri"/>
        </w:rPr>
        <w:t xml:space="preserve">;     4см и </w:t>
      </w:r>
      <w:smartTag w:uri="urn:schemas-microsoft-com:office:smarttags" w:element="metricconverter">
        <w:smartTagPr>
          <w:attr w:name="ProductID" w:val="9 см"/>
        </w:smartTagPr>
        <w:r w:rsidRPr="00333D19">
          <w:rPr>
            <w:rFonts w:eastAsia="Calibri"/>
          </w:rPr>
          <w:t>9 см</w:t>
        </w:r>
      </w:smartTag>
      <w:r w:rsidRPr="00333D19">
        <w:rPr>
          <w:rFonts w:eastAsia="Calibri"/>
        </w:rPr>
        <w:t xml:space="preserve">;      6см и </w:t>
      </w:r>
      <w:smartTag w:uri="urn:schemas-microsoft-com:office:smarttags" w:element="metricconverter">
        <w:smartTagPr>
          <w:attr w:name="ProductID" w:val="6 см"/>
        </w:smartTagPr>
        <w:r w:rsidRPr="00333D19">
          <w:rPr>
            <w:rFonts w:eastAsia="Calibri"/>
          </w:rPr>
          <w:t>6 см</w:t>
        </w:r>
      </w:smartTag>
      <w:r w:rsidRPr="00333D19">
        <w:rPr>
          <w:rFonts w:eastAsia="Calibri"/>
        </w:rPr>
        <w:t>.</w:t>
      </w:r>
    </w:p>
    <w:p w:rsidR="00DA7D98" w:rsidRPr="00333D19" w:rsidRDefault="00DA7D98" w:rsidP="00DA7D98">
      <w:pPr>
        <w:autoSpaceDE w:val="0"/>
        <w:autoSpaceDN w:val="0"/>
        <w:adjustRightInd w:val="0"/>
        <w:rPr>
          <w:iCs/>
        </w:rPr>
      </w:pP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  <w:r w:rsidRPr="00333D19">
        <w:rPr>
          <w:iCs/>
        </w:rPr>
        <w:t>Вариант 2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1. </w:t>
      </w:r>
      <w:r w:rsidRPr="00333D19">
        <w:t>Запиши выражения столбиком и выполни действия.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268 + 494                      512 − 97                         325 </w:t>
      </w:r>
      <w:r w:rsidRPr="00333D19">
        <w:rPr>
          <w:rFonts w:hAnsi="Cambria Math"/>
        </w:rPr>
        <w:t>⋅</w:t>
      </w:r>
      <w:r w:rsidRPr="00333D19">
        <w:t xml:space="preserve"> 3                        936 : 4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2. </w:t>
      </w:r>
      <w:r w:rsidRPr="00333D19">
        <w:t>Вычисли значения выражений.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t xml:space="preserve">                         70 </w:t>
      </w:r>
      <w:r w:rsidRPr="00333D19">
        <w:rPr>
          <w:rFonts w:hAnsi="Cambria Math"/>
        </w:rPr>
        <w:t>⋅</w:t>
      </w:r>
      <w:r w:rsidRPr="00333D19">
        <w:t xml:space="preserve"> 6 − 200                        540 : 9 </w:t>
      </w:r>
      <w:r w:rsidRPr="00333D19">
        <w:rPr>
          <w:rFonts w:hAnsi="Cambria Math"/>
        </w:rPr>
        <w:t>⋅</w:t>
      </w:r>
      <w:r w:rsidRPr="00333D19">
        <w:t>5                  2</w:t>
      </w:r>
      <w:r w:rsidRPr="00333D19">
        <w:rPr>
          <w:rFonts w:hAnsi="Cambria Math"/>
        </w:rPr>
        <w:t>⋅</w:t>
      </w:r>
      <w:r w:rsidRPr="00333D19">
        <w:t xml:space="preserve"> (640 : 4)</w:t>
      </w:r>
    </w:p>
    <w:p w:rsidR="00DA7D98" w:rsidRPr="00333D19" w:rsidRDefault="00DA7D98" w:rsidP="00DA7D98">
      <w:pPr>
        <w:autoSpaceDE w:val="0"/>
        <w:autoSpaceDN w:val="0"/>
        <w:adjustRightInd w:val="0"/>
      </w:pPr>
      <w:r w:rsidRPr="00333D19">
        <w:rPr>
          <w:bCs/>
        </w:rPr>
        <w:t xml:space="preserve">3. Реши задачу:  </w:t>
      </w:r>
      <w:r w:rsidRPr="00333D19">
        <w:t>На складе имеется 156 кг белой краски и столько же синей краски, в банках по 2 кг каждая. Сколько всего банок с белой и синей краской имеется на складе?</w:t>
      </w:r>
    </w:p>
    <w:p w:rsidR="00DA7D98" w:rsidRPr="00333D19" w:rsidRDefault="00DA7D98" w:rsidP="00DA7D98">
      <w:pPr>
        <w:framePr w:hSpace="180" w:wrap="around" w:vAnchor="text" w:hAnchor="margin" w:xAlign="center" w:y="196"/>
        <w:ind w:left="284" w:hanging="284"/>
        <w:rPr>
          <w:rFonts w:eastAsia="Calibri"/>
        </w:rPr>
      </w:pPr>
      <w:r w:rsidRPr="00333D19">
        <w:rPr>
          <w:iCs/>
        </w:rPr>
        <w:t>4.</w:t>
      </w:r>
      <w:r w:rsidRPr="00333D19">
        <w:t xml:space="preserve"> Выбери и з</w:t>
      </w:r>
      <w:r w:rsidRPr="00333D19">
        <w:rPr>
          <w:rFonts w:eastAsia="Calibri"/>
        </w:rPr>
        <w:t xml:space="preserve">апиши верный ответ.Площадь прямоугольника 24  кв. см , периметр его </w:t>
      </w:r>
      <w:smartTag w:uri="urn:schemas-microsoft-com:office:smarttags" w:element="metricconverter">
        <w:smartTagPr>
          <w:attr w:name="ProductID" w:val="20 см"/>
        </w:smartTagPr>
        <w:r w:rsidRPr="00333D19">
          <w:rPr>
            <w:rFonts w:eastAsia="Calibri"/>
          </w:rPr>
          <w:t>20 см</w:t>
        </w:r>
      </w:smartTag>
      <w:r w:rsidRPr="00333D19">
        <w:rPr>
          <w:rFonts w:eastAsia="Calibri"/>
        </w:rPr>
        <w:t xml:space="preserve">. Какой длины его стороны? </w:t>
      </w:r>
    </w:p>
    <w:p w:rsidR="00DA7D98" w:rsidRPr="00333D19" w:rsidRDefault="00DA7D98" w:rsidP="00DA7D98">
      <w:pPr>
        <w:framePr w:hSpace="180" w:wrap="around" w:vAnchor="text" w:hAnchor="margin" w:xAlign="center" w:y="196"/>
        <w:rPr>
          <w:rFonts w:eastAsia="Calibri"/>
        </w:rPr>
      </w:pPr>
      <w:r w:rsidRPr="00333D19">
        <w:rPr>
          <w:rFonts w:eastAsia="Calibri"/>
        </w:rPr>
        <w:t xml:space="preserve">8 см и </w:t>
      </w:r>
      <w:smartTag w:uri="urn:schemas-microsoft-com:office:smarttags" w:element="metricconverter">
        <w:smartTagPr>
          <w:attr w:name="ProductID" w:val="3 см"/>
        </w:smartTagPr>
        <w:r w:rsidRPr="00333D19">
          <w:rPr>
            <w:rFonts w:eastAsia="Calibri"/>
          </w:rPr>
          <w:t>3 см</w:t>
        </w:r>
      </w:smartTag>
      <w:r w:rsidRPr="00333D19">
        <w:rPr>
          <w:rFonts w:eastAsia="Calibri"/>
        </w:rPr>
        <w:t xml:space="preserve">;       10см и </w:t>
      </w:r>
      <w:smartTag w:uri="urn:schemas-microsoft-com:office:smarttags" w:element="metricconverter">
        <w:smartTagPr>
          <w:attr w:name="ProductID" w:val="2 см"/>
        </w:smartTagPr>
        <w:r w:rsidRPr="00333D19">
          <w:rPr>
            <w:rFonts w:eastAsia="Calibri"/>
          </w:rPr>
          <w:t>2 см</w:t>
        </w:r>
      </w:smartTag>
      <w:r w:rsidRPr="00333D19">
        <w:rPr>
          <w:rFonts w:eastAsia="Calibri"/>
        </w:rPr>
        <w:t xml:space="preserve">;    </w:t>
      </w:r>
      <w:smartTag w:uri="urn:schemas-microsoft-com:office:smarttags" w:element="metricconverter">
        <w:smartTagPr>
          <w:attr w:name="ProductID" w:val="12 см"/>
        </w:smartTagPr>
        <w:r w:rsidRPr="00333D19">
          <w:rPr>
            <w:rFonts w:eastAsia="Calibri"/>
          </w:rPr>
          <w:t>12 см</w:t>
        </w:r>
      </w:smartTag>
      <w:r w:rsidRPr="00333D19">
        <w:rPr>
          <w:rFonts w:eastAsia="Calibri"/>
        </w:rPr>
        <w:t xml:space="preserve"> и 2см;</w:t>
      </w:r>
    </w:p>
    <w:p w:rsidR="00DA7D98" w:rsidRPr="00333D19" w:rsidRDefault="00DA7D98" w:rsidP="00DA7D98">
      <w:pPr>
        <w:autoSpaceDE w:val="0"/>
        <w:autoSpaceDN w:val="0"/>
        <w:adjustRightInd w:val="0"/>
        <w:jc w:val="both"/>
        <w:rPr>
          <w:iCs/>
        </w:rPr>
      </w:pPr>
      <w:smartTag w:uri="urn:schemas-microsoft-com:office:smarttags" w:element="metricconverter">
        <w:smartTagPr>
          <w:attr w:name="ProductID" w:val="6 см"/>
        </w:smartTagPr>
        <w:r w:rsidRPr="00333D19">
          <w:rPr>
            <w:rFonts w:eastAsia="Calibri"/>
          </w:rPr>
          <w:t>6 см</w:t>
        </w:r>
      </w:smartTag>
      <w:r w:rsidRPr="00333D19">
        <w:rPr>
          <w:rFonts w:eastAsia="Calibri"/>
        </w:rPr>
        <w:t xml:space="preserve"> и </w:t>
      </w:r>
      <w:smartTag w:uri="urn:schemas-microsoft-com:office:smarttags" w:element="metricconverter">
        <w:smartTagPr>
          <w:attr w:name="ProductID" w:val="4 см"/>
        </w:smartTagPr>
        <w:r w:rsidRPr="00333D19">
          <w:rPr>
            <w:rFonts w:eastAsia="Calibri"/>
          </w:rPr>
          <w:t>4 см</w:t>
        </w:r>
      </w:smartTag>
      <w:r w:rsidRPr="00333D19">
        <w:rPr>
          <w:rFonts w:eastAsia="Calibri"/>
        </w:rPr>
        <w:t xml:space="preserve">;           7см и </w:t>
      </w:r>
      <w:smartTag w:uri="urn:schemas-microsoft-com:office:smarttags" w:element="metricconverter">
        <w:smartTagPr>
          <w:attr w:name="ProductID" w:val="3 см"/>
        </w:smartTagPr>
        <w:r w:rsidRPr="00333D19">
          <w:rPr>
            <w:rFonts w:eastAsia="Calibri"/>
          </w:rPr>
          <w:t>3 см</w:t>
        </w:r>
      </w:smartTag>
      <w:r w:rsidRPr="00333D19">
        <w:rPr>
          <w:rFonts w:eastAsia="Calibri"/>
        </w:rPr>
        <w:t xml:space="preserve">;      10см и </w:t>
      </w:r>
      <w:smartTag w:uri="urn:schemas-microsoft-com:office:smarttags" w:element="metricconverter">
        <w:smartTagPr>
          <w:attr w:name="ProductID" w:val="5 см"/>
        </w:smartTagPr>
        <w:r w:rsidRPr="00333D19">
          <w:rPr>
            <w:rFonts w:eastAsia="Calibri"/>
          </w:rPr>
          <w:t>5 см</w:t>
        </w:r>
      </w:smartTag>
      <w:r w:rsidRPr="00333D19">
        <w:rPr>
          <w:rFonts w:eastAsia="Calibri"/>
        </w:rPr>
        <w:t>.</w:t>
      </w:r>
    </w:p>
    <w:p w:rsidR="00DA7D98" w:rsidRPr="00333D19" w:rsidRDefault="00DA7D98" w:rsidP="00DA7D98">
      <w:pPr>
        <w:autoSpaceDE w:val="0"/>
        <w:autoSpaceDN w:val="0"/>
        <w:adjustRightInd w:val="0"/>
        <w:jc w:val="center"/>
        <w:rPr>
          <w:iCs/>
        </w:rPr>
      </w:pPr>
    </w:p>
    <w:p w:rsidR="00DA7D98" w:rsidRPr="00333D19" w:rsidRDefault="00DA7D98" w:rsidP="00DA7D98">
      <w:pPr>
        <w:autoSpaceDE w:val="0"/>
        <w:autoSpaceDN w:val="0"/>
        <w:adjustRightInd w:val="0"/>
        <w:spacing w:before="240"/>
        <w:rPr>
          <w:iCs/>
        </w:rPr>
      </w:pPr>
    </w:p>
    <w:p w:rsidR="00DA7D98" w:rsidRPr="00333D19" w:rsidRDefault="00DA7D98" w:rsidP="00DA7D98">
      <w:pPr>
        <w:jc w:val="center"/>
        <w:rPr>
          <w:bCs/>
        </w:rPr>
      </w:pPr>
      <w:r w:rsidRPr="00333D19">
        <w:rPr>
          <w:bCs/>
        </w:rPr>
        <w:t>Промежуто</w:t>
      </w:r>
      <w:r w:rsidR="008513B1">
        <w:rPr>
          <w:bCs/>
        </w:rPr>
        <w:t xml:space="preserve">чная аттестация </w:t>
      </w:r>
      <w:r w:rsidRPr="00333D19">
        <w:rPr>
          <w:bCs/>
        </w:rPr>
        <w:t>.</w:t>
      </w:r>
      <w:r w:rsidR="00051079">
        <w:rPr>
          <w:bCs/>
        </w:rPr>
        <w:t>№11</w:t>
      </w:r>
    </w:p>
    <w:p w:rsidR="00DA7D98" w:rsidRPr="00333D19" w:rsidRDefault="00DA7D98" w:rsidP="00DA7D98">
      <w:pPr>
        <w:rPr>
          <w:bCs/>
        </w:rPr>
      </w:pPr>
    </w:p>
    <w:p w:rsidR="00DA7D98" w:rsidRPr="00333D19" w:rsidRDefault="00DA7D98" w:rsidP="00DA7D98">
      <w:pPr>
        <w:shd w:val="clear" w:color="auto" w:fill="FFFFFF"/>
        <w:jc w:val="both"/>
        <w:rPr>
          <w:rFonts w:eastAsia="Calibri"/>
        </w:rPr>
      </w:pPr>
      <w:r w:rsidRPr="00333D19">
        <w:rPr>
          <w:rFonts w:eastAsia="Calibri"/>
        </w:rPr>
        <w:t xml:space="preserve">  Цель: установление фактического уровня теоретических знаний обучающихся по математике обязательного компонента учебного плана, их практических умений и навыков; установление соответствия  уровня ЗУН обучающихся требованиям Федерального государственного образовательного стандарта общего образования.</w:t>
      </w:r>
    </w:p>
    <w:p w:rsidR="00DA7D98" w:rsidRPr="00333D19" w:rsidRDefault="00DA7D98" w:rsidP="00DA7D98">
      <w:pPr>
        <w:shd w:val="clear" w:color="auto" w:fill="FFFFFF"/>
        <w:rPr>
          <w:rFonts w:eastAsia="Calibri"/>
        </w:rPr>
      </w:pPr>
      <w:r w:rsidRPr="00333D19">
        <w:rPr>
          <w:rFonts w:eastAsia="Calibri"/>
        </w:rPr>
        <w:t xml:space="preserve">Задачи: проверить уровень  знаний и умений  учащихся: </w:t>
      </w:r>
    </w:p>
    <w:p w:rsidR="00DA7D98" w:rsidRPr="00333D19" w:rsidRDefault="00DA7D98" w:rsidP="00DA7D98">
      <w:pPr>
        <w:pStyle w:val="af5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умение решать составные задачи изученных видов</w:t>
      </w:r>
    </w:p>
    <w:p w:rsidR="00DA7D98" w:rsidRPr="00333D19" w:rsidRDefault="00DA7D98" w:rsidP="00DA7D98">
      <w:pPr>
        <w:pStyle w:val="af5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сформированность навыков устного и письменного счета в пределах 1000</w:t>
      </w:r>
    </w:p>
    <w:p w:rsidR="00DA7D98" w:rsidRPr="00333D19" w:rsidRDefault="00DA7D98" w:rsidP="00DA7D98">
      <w:pPr>
        <w:pStyle w:val="af5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умение определять порядок действий в выражениях со скобками без скобок</w:t>
      </w:r>
    </w:p>
    <w:p w:rsidR="00DA7D98" w:rsidRPr="00333D19" w:rsidRDefault="00DA7D98" w:rsidP="00DA7D98">
      <w:pPr>
        <w:pStyle w:val="af5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умение находить периметр и площадь прямоугольника</w:t>
      </w:r>
    </w:p>
    <w:p w:rsidR="00DA7D98" w:rsidRPr="00333D19" w:rsidRDefault="00DA7D98" w:rsidP="00DA7D98">
      <w:pPr>
        <w:pStyle w:val="af5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умение сравнивать именованные величины</w:t>
      </w:r>
    </w:p>
    <w:p w:rsidR="00DA7D98" w:rsidRPr="00333D19" w:rsidRDefault="00DA7D98" w:rsidP="00DA7D98">
      <w:pPr>
        <w:pStyle w:val="af5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33D19">
        <w:rPr>
          <w:rFonts w:ascii="Times New Roman" w:hAnsi="Times New Roman"/>
          <w:sz w:val="24"/>
          <w:szCs w:val="24"/>
        </w:rPr>
        <w:t>умение решать логические, нестандартные задачи.</w:t>
      </w:r>
    </w:p>
    <w:p w:rsidR="00DA7D98" w:rsidRPr="00333D19" w:rsidRDefault="00DA7D98" w:rsidP="00DA7D98">
      <w:pPr>
        <w:rPr>
          <w:bCs/>
        </w:rPr>
      </w:pPr>
      <w:r w:rsidRPr="00333D19">
        <w:rPr>
          <w:bCs/>
        </w:rPr>
        <w:lastRenderedPageBreak/>
        <w:br/>
        <w:t xml:space="preserve">                                                                         Вариант</w:t>
      </w:r>
      <w:r w:rsidRPr="00333D19">
        <w:rPr>
          <w:rStyle w:val="apple-converted-space"/>
        </w:rPr>
        <w:t xml:space="preserve"> 1.</w:t>
      </w:r>
      <w:r w:rsidRPr="00333D19">
        <w:rPr>
          <w:bCs/>
        </w:rPr>
        <w:br/>
        <w:t>1. Решите задачу.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>С одного участка школьники собрали 160 кг моркови, а с другого – в 2 раза больше. Четвёртую часть всей моркови они израсходовали на корм кроликам. Сколько кг моркови израсходовали на корм кроликам?</w:t>
      </w:r>
      <w:r w:rsidRPr="00333D19">
        <w:rPr>
          <w:rStyle w:val="apple-converted-space"/>
        </w:rPr>
        <w:t> </w:t>
      </w:r>
    </w:p>
    <w:p w:rsidR="00DA7D98" w:rsidRPr="00333D19" w:rsidRDefault="00DA7D98" w:rsidP="00DA7D98">
      <w:pPr>
        <w:rPr>
          <w:bCs/>
        </w:rPr>
      </w:pPr>
      <w:r w:rsidRPr="00333D19">
        <w:rPr>
          <w:bCs/>
        </w:rPr>
        <w:t>2. Решите примеры столбиком.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 138 + 567                               </w:t>
      </w:r>
      <w:r w:rsidRPr="00333D19">
        <w:rPr>
          <w:rStyle w:val="apple-converted-space"/>
        </w:rPr>
        <w:t> </w:t>
      </w:r>
      <w:r w:rsidRPr="00333D19">
        <w:rPr>
          <w:bCs/>
        </w:rPr>
        <w:t>867 : 3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 447 – 189</w:t>
      </w:r>
      <w:r w:rsidRPr="00333D19">
        <w:rPr>
          <w:rStyle w:val="apple-converted-space"/>
        </w:rPr>
        <w:t> </w:t>
      </w:r>
      <w:r w:rsidRPr="00333D19">
        <w:rPr>
          <w:bCs/>
        </w:rPr>
        <w:t xml:space="preserve">                               152 • 6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>3. Найдите значение выражений.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18 + 36 : 9 + 6 • 8 – 50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400 – (80 + 180 : 3) + 60</w:t>
      </w:r>
      <w:r w:rsidRPr="00333D19">
        <w:rPr>
          <w:rStyle w:val="apple-converted-space"/>
        </w:rPr>
        <w:t> </w:t>
      </w:r>
    </w:p>
    <w:p w:rsidR="00DA7D98" w:rsidRPr="00333D19" w:rsidRDefault="00DA7D98" w:rsidP="00DA7D98">
      <w:pPr>
        <w:rPr>
          <w:bCs/>
        </w:rPr>
      </w:pPr>
      <w:r w:rsidRPr="00333D19">
        <w:rPr>
          <w:bCs/>
        </w:rPr>
        <w:t>4. Начертите прямоугольник со сторонами 5 см и 3 см. Найдите его площадь и периметр.</w:t>
      </w:r>
      <w:r w:rsidRPr="00333D19">
        <w:rPr>
          <w:rStyle w:val="apple-converted-space"/>
        </w:rPr>
        <w:t> </w:t>
      </w:r>
    </w:p>
    <w:p w:rsidR="00DA7D98" w:rsidRPr="00333D19" w:rsidRDefault="00DA7D98" w:rsidP="00DA7D98">
      <w:pPr>
        <w:rPr>
          <w:bCs/>
        </w:rPr>
      </w:pPr>
      <w:r w:rsidRPr="00333D19">
        <w:rPr>
          <w:bCs/>
        </w:rPr>
        <w:t>5. Переведите.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   125 см = … м … дм … см</w:t>
      </w:r>
      <w:r w:rsidRPr="00333D19">
        <w:rPr>
          <w:rStyle w:val="apple-converted-space"/>
        </w:rPr>
        <w:t> </w:t>
      </w:r>
      <w:r w:rsidRPr="00333D19">
        <w:rPr>
          <w:bCs/>
        </w:rPr>
        <w:t xml:space="preserve">                  700 см2 = … дм2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   847 дм = … м … дм</w:t>
      </w:r>
      <w:r w:rsidRPr="00333D19">
        <w:rPr>
          <w:rStyle w:val="apple-converted-space"/>
        </w:rPr>
        <w:t> </w:t>
      </w:r>
      <w:r w:rsidRPr="00333D19">
        <w:rPr>
          <w:bCs/>
        </w:rPr>
        <w:t xml:space="preserve">                            7 м 3 см = … см</w:t>
      </w:r>
      <w:r w:rsidRPr="00333D19">
        <w:rPr>
          <w:rStyle w:val="apple-converted-space"/>
        </w:rPr>
        <w:t> </w:t>
      </w:r>
    </w:p>
    <w:p w:rsidR="005C7F49" w:rsidRPr="00333D19" w:rsidRDefault="00DA7D98" w:rsidP="00DA7D98">
      <w:pPr>
        <w:rPr>
          <w:bCs/>
        </w:rPr>
      </w:pPr>
      <w:r w:rsidRPr="00333D19">
        <w:rPr>
          <w:bCs/>
        </w:rPr>
        <w:t>6.* Решите задачу: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>Доктор прописал семерым гномам принимать каждому по 3 таблетки в день в течение недели и дал им 9 упаковок лекарства по 20 таблеток в каждой. Хватит ли гномам пилюль?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</w:r>
      <w:r w:rsidRPr="00333D19">
        <w:rPr>
          <w:bCs/>
        </w:rPr>
        <w:br/>
      </w:r>
    </w:p>
    <w:p w:rsidR="005C7F49" w:rsidRPr="00333D19" w:rsidRDefault="005C7F49" w:rsidP="00DA7D98">
      <w:pPr>
        <w:rPr>
          <w:bCs/>
        </w:rPr>
      </w:pPr>
    </w:p>
    <w:p w:rsidR="00DA7D98" w:rsidRPr="00333D19" w:rsidRDefault="00DA7D98" w:rsidP="00DA7D98">
      <w:pPr>
        <w:rPr>
          <w:bCs/>
        </w:rPr>
      </w:pPr>
      <w:r w:rsidRPr="00333D19">
        <w:rPr>
          <w:bCs/>
        </w:rPr>
        <w:t xml:space="preserve"> Вариант</w:t>
      </w:r>
      <w:r w:rsidRPr="00333D19">
        <w:rPr>
          <w:rStyle w:val="apple-converted-space"/>
        </w:rPr>
        <w:t xml:space="preserve"> 2.</w:t>
      </w:r>
      <w:r w:rsidRPr="00333D19">
        <w:rPr>
          <w:bCs/>
        </w:rPr>
        <w:br/>
        <w:t>1. Решите задачу.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>С одного участка школьники собрали 240 кг капусты, а с другого – в 2 раза меньше. Четвёртую часть всей капусты они израсходовали на корм кроликам. Сколько кг капусты израсходовали на корм кроликам?</w:t>
      </w:r>
      <w:r w:rsidRPr="00333D19">
        <w:rPr>
          <w:rStyle w:val="apple-converted-space"/>
        </w:rPr>
        <w:t> </w:t>
      </w:r>
    </w:p>
    <w:p w:rsidR="00DA7D98" w:rsidRPr="00333D19" w:rsidRDefault="00DA7D98" w:rsidP="00DA7D98">
      <w:pPr>
        <w:rPr>
          <w:bCs/>
        </w:rPr>
      </w:pPr>
      <w:r w:rsidRPr="00333D19">
        <w:rPr>
          <w:bCs/>
        </w:rPr>
        <w:t>2. Решите примеры столбиком.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523 + 197</w:t>
      </w:r>
      <w:r w:rsidRPr="00333D19">
        <w:rPr>
          <w:rStyle w:val="apple-converted-space"/>
        </w:rPr>
        <w:t xml:space="preserve">                        </w:t>
      </w:r>
      <w:r w:rsidRPr="00333D19">
        <w:rPr>
          <w:bCs/>
        </w:rPr>
        <w:t>792 : 2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831 – 369                       </w:t>
      </w:r>
      <w:r w:rsidRPr="00333D19">
        <w:rPr>
          <w:rStyle w:val="apple-converted-space"/>
        </w:rPr>
        <w:t> </w:t>
      </w:r>
      <w:r w:rsidRPr="00333D19">
        <w:rPr>
          <w:bCs/>
        </w:rPr>
        <w:t>279 • 3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>3. Найдите значение выражений.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 (18 + 36) : 9 + 6 • 8 – 50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 720 : (2 + 7) + (140 – 90)</w:t>
      </w:r>
      <w:r w:rsidRPr="00333D19">
        <w:rPr>
          <w:rStyle w:val="apple-converted-space"/>
        </w:rPr>
        <w:t> </w:t>
      </w:r>
    </w:p>
    <w:p w:rsidR="00DA7D98" w:rsidRPr="00333D19" w:rsidRDefault="00DA7D98" w:rsidP="00DA7D98">
      <w:pPr>
        <w:rPr>
          <w:bCs/>
        </w:rPr>
      </w:pPr>
      <w:r w:rsidRPr="00333D19">
        <w:rPr>
          <w:bCs/>
        </w:rPr>
        <w:t>4. Начертите прямоугольник со сторонами 6 см и 2 см. Найдите его площадь и периметр.</w:t>
      </w:r>
      <w:r w:rsidRPr="00333D19">
        <w:rPr>
          <w:rStyle w:val="apple-converted-space"/>
        </w:rPr>
        <w:t> </w:t>
      </w:r>
    </w:p>
    <w:p w:rsidR="00DA7D98" w:rsidRPr="00333D19" w:rsidRDefault="00DA7D98" w:rsidP="00DA7D98">
      <w:pPr>
        <w:rPr>
          <w:bCs/>
        </w:rPr>
      </w:pPr>
      <w:r w:rsidRPr="00333D19">
        <w:rPr>
          <w:bCs/>
        </w:rPr>
        <w:t>5. Переведите.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8 м 4 см = … см</w:t>
      </w:r>
      <w:r w:rsidRPr="00333D19">
        <w:rPr>
          <w:rStyle w:val="apple-converted-space"/>
        </w:rPr>
        <w:t xml:space="preserve">                       </w:t>
      </w:r>
      <w:r w:rsidRPr="00333D19">
        <w:rPr>
          <w:bCs/>
        </w:rPr>
        <w:t>275 см = … м … дм … см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 xml:space="preserve">               900 см2 = … дм2</w:t>
      </w:r>
      <w:r w:rsidRPr="00333D19">
        <w:rPr>
          <w:rStyle w:val="apple-converted-space"/>
        </w:rPr>
        <w:t> </w:t>
      </w:r>
      <w:r w:rsidRPr="00333D19">
        <w:rPr>
          <w:bCs/>
        </w:rPr>
        <w:t xml:space="preserve">                    631 дм = … м … дм</w:t>
      </w:r>
      <w:r w:rsidRPr="00333D19">
        <w:rPr>
          <w:rStyle w:val="apple-converted-space"/>
        </w:rPr>
        <w:t> </w:t>
      </w:r>
    </w:p>
    <w:p w:rsidR="00DA7D98" w:rsidRPr="00333D19" w:rsidRDefault="00DA7D98" w:rsidP="00DA7D98">
      <w:r w:rsidRPr="00333D19">
        <w:rPr>
          <w:bCs/>
        </w:rPr>
        <w:lastRenderedPageBreak/>
        <w:t>6.* Решите задачу:</w:t>
      </w:r>
      <w:r w:rsidRPr="00333D19">
        <w:rPr>
          <w:rStyle w:val="apple-converted-space"/>
        </w:rPr>
        <w:t> </w:t>
      </w:r>
      <w:r w:rsidRPr="00333D19">
        <w:rPr>
          <w:bCs/>
        </w:rPr>
        <w:br/>
        <w:t>Винни-Пух, Братец Кролик и Пятачок вместе съели 7 банок сгущенки. Пятачок съел в два раза меньше Братца Кролика, а Братец Кролик - в два раза меньше Винни-Пуха. Кто сколько сгущенки съел?</w:t>
      </w:r>
      <w:r w:rsidRPr="00333D19">
        <w:rPr>
          <w:rStyle w:val="apple-converted-space"/>
        </w:rPr>
        <w:t> </w:t>
      </w:r>
    </w:p>
    <w:p w:rsidR="00DA7D98" w:rsidRPr="00333D19" w:rsidRDefault="00DA7D98" w:rsidP="00DA7D98"/>
    <w:p w:rsidR="00862F86" w:rsidRPr="00333D19" w:rsidRDefault="00862F86" w:rsidP="00862F86">
      <w:pPr>
        <w:rPr>
          <w:lang w:val="tt-RU" w:eastAsia="ru-RU"/>
        </w:rPr>
      </w:pPr>
      <w:r w:rsidRPr="00333D19">
        <w:rPr>
          <w:lang w:eastAsia="ru-RU"/>
        </w:rPr>
        <w:t>Итоговая контрольная работа.</w:t>
      </w:r>
      <w:r>
        <w:t xml:space="preserve"> №12</w:t>
      </w:r>
    </w:p>
    <w:p w:rsidR="00063DAA" w:rsidRPr="0097088F" w:rsidRDefault="00063DAA" w:rsidP="00063DAA">
      <w:pPr>
        <w:ind w:left="390"/>
        <w:jc w:val="center"/>
        <w:rPr>
          <w:b/>
        </w:rPr>
      </w:pPr>
    </w:p>
    <w:p w:rsidR="00063DAA" w:rsidRPr="008C6FEF" w:rsidRDefault="00063DAA" w:rsidP="008C6FEF">
      <w:r w:rsidRPr="008C6FEF">
        <w:t>Вариант 1</w:t>
      </w:r>
    </w:p>
    <w:p w:rsidR="00063DAA" w:rsidRPr="008C6FEF" w:rsidRDefault="00063DAA" w:rsidP="00063DAA">
      <w:pPr>
        <w:pStyle w:val="af5"/>
        <w:numPr>
          <w:ilvl w:val="0"/>
          <w:numId w:val="23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8C6FEF">
        <w:rPr>
          <w:rFonts w:ascii="Times New Roman" w:hAnsi="Times New Roman"/>
          <w:sz w:val="24"/>
          <w:szCs w:val="24"/>
        </w:rPr>
        <w:t xml:space="preserve">Сравни. </w:t>
      </w:r>
    </w:p>
    <w:p w:rsidR="00063DAA" w:rsidRPr="008C6FEF" w:rsidRDefault="00063DAA" w:rsidP="00063DAA">
      <w:pPr>
        <w:pStyle w:val="af5"/>
        <w:spacing w:line="240" w:lineRule="auto"/>
        <w:ind w:left="750"/>
        <w:rPr>
          <w:rFonts w:ascii="Times New Roman" w:hAnsi="Times New Roman"/>
          <w:sz w:val="24"/>
          <w:szCs w:val="24"/>
        </w:rPr>
      </w:pPr>
      <w:r w:rsidRPr="008C6FEF">
        <w:rPr>
          <w:rFonts w:ascii="Times New Roman" w:hAnsi="Times New Roman"/>
          <w:sz w:val="24"/>
          <w:szCs w:val="24"/>
        </w:rPr>
        <w:t xml:space="preserve">         7 м 3 дм 8 см и 748 см               65 дм 4 см и 6 м 54 см </w:t>
      </w:r>
    </w:p>
    <w:p w:rsidR="00063DAA" w:rsidRPr="008C6FEF" w:rsidRDefault="00063DAA" w:rsidP="00063DAA">
      <w:pPr>
        <w:pStyle w:val="af5"/>
        <w:numPr>
          <w:ilvl w:val="0"/>
          <w:numId w:val="23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8C6FEF">
        <w:rPr>
          <w:rFonts w:ascii="Times New Roman" w:hAnsi="Times New Roman"/>
          <w:sz w:val="24"/>
          <w:szCs w:val="24"/>
        </w:rPr>
        <w:t xml:space="preserve">Выполни действия. </w:t>
      </w:r>
    </w:p>
    <w:p w:rsidR="00063DAA" w:rsidRPr="008C6FEF" w:rsidRDefault="00063DAA" w:rsidP="00063DAA">
      <w:pPr>
        <w:pStyle w:val="af5"/>
        <w:spacing w:line="240" w:lineRule="auto"/>
        <w:ind w:left="750"/>
        <w:rPr>
          <w:rFonts w:ascii="Times New Roman" w:hAnsi="Times New Roman"/>
          <w:sz w:val="24"/>
          <w:szCs w:val="24"/>
        </w:rPr>
      </w:pPr>
      <w:r w:rsidRPr="008C6FEF">
        <w:rPr>
          <w:rFonts w:ascii="Times New Roman" w:hAnsi="Times New Roman"/>
          <w:sz w:val="24"/>
          <w:szCs w:val="24"/>
        </w:rPr>
        <w:t xml:space="preserve">720 − 189                   535 + 278                196 </w:t>
      </w:r>
      <w:r w:rsidRPr="008C6FEF">
        <w:rPr>
          <w:rFonts w:ascii="Times New Roman" w:hAnsi="Cambria Math"/>
          <w:sz w:val="24"/>
          <w:szCs w:val="24"/>
        </w:rPr>
        <w:t>⋅</w:t>
      </w:r>
      <w:r w:rsidRPr="008C6FEF">
        <w:rPr>
          <w:rFonts w:ascii="Times New Roman" w:hAnsi="Times New Roman"/>
          <w:sz w:val="24"/>
          <w:szCs w:val="24"/>
        </w:rPr>
        <w:t xml:space="preserve"> 3                 815 : 5 </w:t>
      </w:r>
    </w:p>
    <w:p w:rsidR="00063DAA" w:rsidRPr="008C6FEF" w:rsidRDefault="00063DAA" w:rsidP="00063DAA">
      <w:pPr>
        <w:ind w:left="390"/>
      </w:pPr>
      <w:r w:rsidRPr="008C6FEF">
        <w:t xml:space="preserve">3. Масса 3 пачек печенья 450 г. Найди массу 5 таких пачек печенья. </w:t>
      </w:r>
    </w:p>
    <w:p w:rsidR="00063DAA" w:rsidRPr="008C6FEF" w:rsidRDefault="00063DAA" w:rsidP="00063DAA">
      <w:pPr>
        <w:ind w:left="390"/>
      </w:pPr>
      <w:r w:rsidRPr="008C6FEF">
        <w:t xml:space="preserve">4. Длины сторон прямоугольника 6 дм и 12 дм. Вычисли периметр и площадь этого прямоугольника. </w:t>
      </w:r>
    </w:p>
    <w:p w:rsidR="00063DAA" w:rsidRPr="008C6FEF" w:rsidRDefault="00063DAA" w:rsidP="00063DAA">
      <w:pPr>
        <w:shd w:val="clear" w:color="auto" w:fill="FFFFFF"/>
        <w:spacing w:after="150" w:line="273" w:lineRule="atLeast"/>
        <w:rPr>
          <w:color w:val="000000"/>
          <w:lang w:eastAsia="ru-RU"/>
        </w:rPr>
      </w:pPr>
      <w:r w:rsidRPr="008C6FEF">
        <w:rPr>
          <w:color w:val="000000"/>
          <w:lang w:eastAsia="ru-RU"/>
        </w:rPr>
        <w:t xml:space="preserve">       5. Реши примеры.</w:t>
      </w:r>
    </w:p>
    <w:p w:rsidR="00063DAA" w:rsidRPr="008C6FEF" w:rsidRDefault="00063DAA" w:rsidP="00063DAA">
      <w:pPr>
        <w:ind w:left="390"/>
      </w:pPr>
      <w:r w:rsidRPr="008C6FEF">
        <w:rPr>
          <w:color w:val="000000"/>
          <w:shd w:val="clear" w:color="auto" w:fill="FFFFFF"/>
          <w:lang w:eastAsia="ru-RU"/>
        </w:rPr>
        <w:t xml:space="preserve">а) 12 * 9 - 365 : 5 + 134 </w:t>
      </w:r>
      <w:r w:rsidRPr="008C6FEF">
        <w:rPr>
          <w:color w:val="000000"/>
          <w:lang w:eastAsia="ru-RU"/>
        </w:rPr>
        <w:br/>
      </w:r>
      <w:r w:rsidRPr="008C6FEF">
        <w:rPr>
          <w:color w:val="000000"/>
          <w:shd w:val="clear" w:color="auto" w:fill="FFFFFF"/>
          <w:lang w:eastAsia="ru-RU"/>
        </w:rPr>
        <w:t xml:space="preserve">б) 14 * 5 + 584 : 2 - 178 </w:t>
      </w:r>
    </w:p>
    <w:p w:rsidR="00063DAA" w:rsidRPr="008C6FEF" w:rsidRDefault="00063DAA" w:rsidP="00063DAA">
      <w:pPr>
        <w:ind w:left="390"/>
        <w:jc w:val="center"/>
      </w:pPr>
    </w:p>
    <w:p w:rsidR="00063DAA" w:rsidRPr="008C6FEF" w:rsidRDefault="00063DAA" w:rsidP="008C6FEF">
      <w:r w:rsidRPr="008C6FEF">
        <w:t>Вариант 2</w:t>
      </w:r>
    </w:p>
    <w:p w:rsidR="00063DAA" w:rsidRPr="0097088F" w:rsidRDefault="00063DAA" w:rsidP="00063DAA">
      <w:pPr>
        <w:pStyle w:val="af5"/>
        <w:numPr>
          <w:ilvl w:val="0"/>
          <w:numId w:val="24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97088F">
        <w:rPr>
          <w:rFonts w:ascii="Times New Roman" w:hAnsi="Times New Roman"/>
          <w:sz w:val="24"/>
          <w:szCs w:val="24"/>
        </w:rPr>
        <w:t>Сравни.</w:t>
      </w:r>
    </w:p>
    <w:p w:rsidR="00063DAA" w:rsidRPr="0097088F" w:rsidRDefault="00063DAA" w:rsidP="00063DAA">
      <w:pPr>
        <w:pStyle w:val="af5"/>
        <w:spacing w:line="240" w:lineRule="auto"/>
        <w:ind w:left="795"/>
        <w:rPr>
          <w:rFonts w:ascii="Times New Roman" w:hAnsi="Times New Roman"/>
          <w:sz w:val="24"/>
          <w:szCs w:val="24"/>
        </w:rPr>
      </w:pPr>
      <w:r w:rsidRPr="0097088F">
        <w:rPr>
          <w:rFonts w:ascii="Times New Roman" w:hAnsi="Times New Roman"/>
          <w:sz w:val="24"/>
          <w:szCs w:val="24"/>
        </w:rPr>
        <w:t xml:space="preserve">            5 м 7 дм и 570 см                               23 дм 9 см и 2 м 93 см </w:t>
      </w:r>
    </w:p>
    <w:p w:rsidR="00063DAA" w:rsidRPr="0097088F" w:rsidRDefault="00063DAA" w:rsidP="00063DAA">
      <w:pPr>
        <w:pStyle w:val="af5"/>
        <w:numPr>
          <w:ilvl w:val="0"/>
          <w:numId w:val="24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97088F">
        <w:rPr>
          <w:rFonts w:ascii="Times New Roman" w:hAnsi="Times New Roman"/>
          <w:sz w:val="24"/>
          <w:szCs w:val="24"/>
        </w:rPr>
        <w:t xml:space="preserve">Выполни действия. </w:t>
      </w:r>
    </w:p>
    <w:p w:rsidR="00063DAA" w:rsidRPr="0097088F" w:rsidRDefault="00063DAA" w:rsidP="00063DAA">
      <w:pPr>
        <w:pStyle w:val="af5"/>
        <w:spacing w:line="240" w:lineRule="auto"/>
        <w:ind w:left="795"/>
        <w:rPr>
          <w:rFonts w:ascii="Times New Roman" w:hAnsi="Times New Roman"/>
          <w:sz w:val="24"/>
          <w:szCs w:val="24"/>
        </w:rPr>
      </w:pPr>
      <w:r w:rsidRPr="0097088F">
        <w:rPr>
          <w:rFonts w:ascii="Times New Roman" w:hAnsi="Times New Roman"/>
          <w:sz w:val="24"/>
          <w:szCs w:val="24"/>
        </w:rPr>
        <w:t xml:space="preserve">        506 − 348         627 + 195               243 </w:t>
      </w:r>
      <w:r w:rsidRPr="0097088F">
        <w:rPr>
          <w:rFonts w:ascii="Times New Roman" w:hAnsi="Cambria Math"/>
          <w:sz w:val="24"/>
          <w:szCs w:val="24"/>
        </w:rPr>
        <w:t>⋅</w:t>
      </w:r>
      <w:r w:rsidRPr="0097088F">
        <w:rPr>
          <w:rFonts w:ascii="Times New Roman" w:hAnsi="Times New Roman"/>
          <w:sz w:val="24"/>
          <w:szCs w:val="24"/>
        </w:rPr>
        <w:t xml:space="preserve"> 4              705 : 3 </w:t>
      </w:r>
    </w:p>
    <w:p w:rsidR="00063DAA" w:rsidRPr="0097088F" w:rsidRDefault="00063DAA" w:rsidP="00063DAA">
      <w:pPr>
        <w:ind w:left="390"/>
      </w:pPr>
      <w:r w:rsidRPr="0097088F">
        <w:t xml:space="preserve">3. В двух банках 340 г джема, в обеих поровну. Сколько таких банок потребуется, чтобы так же разложить 850 г джема? </w:t>
      </w:r>
    </w:p>
    <w:p w:rsidR="00063DAA" w:rsidRPr="0097088F" w:rsidRDefault="00063DAA" w:rsidP="00063DAA">
      <w:pPr>
        <w:ind w:left="390"/>
      </w:pPr>
      <w:r w:rsidRPr="0097088F">
        <w:t>4. Длины сторон прямоугольника 14 м и 9 м. Вычисли периметр и площадь этого прямоугольника.</w:t>
      </w:r>
    </w:p>
    <w:p w:rsidR="00063DAA" w:rsidRPr="0097088F" w:rsidRDefault="00063DAA" w:rsidP="00063DAA">
      <w:pPr>
        <w:shd w:val="clear" w:color="auto" w:fill="FFFFFF"/>
        <w:spacing w:after="150" w:line="273" w:lineRule="atLeast"/>
        <w:rPr>
          <w:color w:val="000000"/>
          <w:lang w:eastAsia="ru-RU"/>
        </w:rPr>
      </w:pPr>
      <w:r w:rsidRPr="0097088F">
        <w:rPr>
          <w:color w:val="000000"/>
          <w:lang w:eastAsia="ru-RU"/>
        </w:rPr>
        <w:t>5. Реши примеры.</w:t>
      </w:r>
    </w:p>
    <w:p w:rsidR="00063DAA" w:rsidRPr="0097088F" w:rsidRDefault="00063DAA" w:rsidP="00063DAA">
      <w:pPr>
        <w:ind w:left="390"/>
      </w:pPr>
      <w:r w:rsidRPr="0097088F">
        <w:rPr>
          <w:color w:val="000000"/>
          <w:shd w:val="clear" w:color="auto" w:fill="FFFFFF"/>
          <w:lang w:eastAsia="ru-RU"/>
        </w:rPr>
        <w:t xml:space="preserve">а) 18 * 6 - 399 : 3 + 266 </w:t>
      </w:r>
      <w:r w:rsidRPr="0097088F">
        <w:rPr>
          <w:color w:val="000000"/>
          <w:lang w:eastAsia="ru-RU"/>
        </w:rPr>
        <w:br/>
      </w:r>
      <w:r w:rsidRPr="0097088F">
        <w:rPr>
          <w:color w:val="000000"/>
          <w:shd w:val="clear" w:color="auto" w:fill="FFFFFF"/>
          <w:lang w:eastAsia="ru-RU"/>
        </w:rPr>
        <w:t xml:space="preserve">б) 19 * 8 + 278 : 2 - 178 </w:t>
      </w:r>
    </w:p>
    <w:p w:rsidR="00063DAA" w:rsidRPr="0097088F" w:rsidRDefault="00063DAA" w:rsidP="00063DAA">
      <w:pPr>
        <w:ind w:left="390"/>
      </w:pPr>
    </w:p>
    <w:p w:rsidR="00DA7D98" w:rsidRPr="00333D19" w:rsidRDefault="00DA7D98" w:rsidP="007F4785">
      <w:pPr>
        <w:tabs>
          <w:tab w:val="left" w:pos="2025"/>
        </w:tabs>
        <w:rPr>
          <w:lang w:val="en-US"/>
        </w:rPr>
      </w:pPr>
    </w:p>
    <w:sectPr w:rsidR="00DA7D98" w:rsidRPr="00333D19" w:rsidSect="00C30BA4">
      <w:pgSz w:w="16838" w:h="11906" w:orient="landscape"/>
      <w:pgMar w:top="851" w:right="851" w:bottom="851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2F21" w:rsidRDefault="00B92F21" w:rsidP="008513B1">
      <w:r>
        <w:separator/>
      </w:r>
    </w:p>
  </w:endnote>
  <w:endnote w:type="continuationSeparator" w:id="0">
    <w:p w:rsidR="00B92F21" w:rsidRDefault="00B92F21" w:rsidP="008513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PMingLiU">
    <w:altName w:val="新細明體"/>
    <w:panose1 w:val="02010601000101010101"/>
    <w:charset w:val="88"/>
    <w:family w:val="auto"/>
    <w:notTrueType/>
    <w:pitch w:val="variable"/>
    <w:sig w:usb0="00000001" w:usb1="08080000" w:usb2="00000010" w:usb3="00000000" w:csb0="001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2F21" w:rsidRDefault="00B92F21" w:rsidP="008513B1">
      <w:r>
        <w:separator/>
      </w:r>
    </w:p>
  </w:footnote>
  <w:footnote w:type="continuationSeparator" w:id="0">
    <w:p w:rsidR="00B92F21" w:rsidRDefault="00B92F21" w:rsidP="008513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4B985630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713"/>
        </w:tabs>
        <w:ind w:left="1713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073"/>
        </w:tabs>
        <w:ind w:left="2073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433"/>
        </w:tabs>
        <w:ind w:left="2433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793"/>
        </w:tabs>
        <w:ind w:left="2793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3153"/>
        </w:tabs>
        <w:ind w:left="3153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513"/>
        </w:tabs>
        <w:ind w:left="3513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873"/>
        </w:tabs>
        <w:ind w:left="3873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4233"/>
        </w:tabs>
        <w:ind w:left="4233" w:hanging="360"/>
      </w:pPr>
      <w:rPr>
        <w:rFonts w:cs="Times New Roman"/>
      </w:rPr>
    </w:lvl>
  </w:abstractNum>
  <w:abstractNum w:abstractNumId="2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3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4">
    <w:nsid w:val="0000001E"/>
    <w:multiLevelType w:val="singleLevel"/>
    <w:tmpl w:val="0000001E"/>
    <w:name w:val="WW8Num31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5">
    <w:nsid w:val="0000001F"/>
    <w:multiLevelType w:val="singleLevel"/>
    <w:tmpl w:val="0000001F"/>
    <w:name w:val="WW8Num32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6">
    <w:nsid w:val="00000020"/>
    <w:multiLevelType w:val="singleLevel"/>
    <w:tmpl w:val="00000020"/>
    <w:name w:val="WW8Num33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/>
      </w:rPr>
    </w:lvl>
  </w:abstractNum>
  <w:abstractNum w:abstractNumId="7">
    <w:nsid w:val="00000022"/>
    <w:multiLevelType w:val="singleLevel"/>
    <w:tmpl w:val="00000022"/>
    <w:name w:val="WW8Num3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8">
    <w:nsid w:val="002D771E"/>
    <w:multiLevelType w:val="multilevel"/>
    <w:tmpl w:val="F88A505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2C74ADD"/>
    <w:multiLevelType w:val="multilevel"/>
    <w:tmpl w:val="76E24DB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3993D6C"/>
    <w:multiLevelType w:val="hybridMultilevel"/>
    <w:tmpl w:val="1AC418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5DC02BD"/>
    <w:multiLevelType w:val="hybridMultilevel"/>
    <w:tmpl w:val="31946A8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06AF0613"/>
    <w:multiLevelType w:val="hybridMultilevel"/>
    <w:tmpl w:val="933AC6E6"/>
    <w:lvl w:ilvl="0" w:tplc="04AEC82A">
      <w:start w:val="1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>
    <w:nsid w:val="0809663F"/>
    <w:multiLevelType w:val="hybridMultilevel"/>
    <w:tmpl w:val="C436F640"/>
    <w:lvl w:ilvl="0" w:tplc="3A985D46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08387837"/>
    <w:multiLevelType w:val="hybridMultilevel"/>
    <w:tmpl w:val="2E2EE51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090F46F7"/>
    <w:multiLevelType w:val="hybridMultilevel"/>
    <w:tmpl w:val="17BCDF4C"/>
    <w:lvl w:ilvl="0" w:tplc="1BA4CBC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B933172"/>
    <w:multiLevelType w:val="hybridMultilevel"/>
    <w:tmpl w:val="2E2EE51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0F962DF3"/>
    <w:multiLevelType w:val="multilevel"/>
    <w:tmpl w:val="16D655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00E277E"/>
    <w:multiLevelType w:val="hybridMultilevel"/>
    <w:tmpl w:val="7AD26C68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>
    <w:nsid w:val="131671B2"/>
    <w:multiLevelType w:val="hybridMultilevel"/>
    <w:tmpl w:val="D83288BC"/>
    <w:lvl w:ilvl="0" w:tplc="2B2824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560448E"/>
    <w:multiLevelType w:val="hybridMultilevel"/>
    <w:tmpl w:val="C78A9D5A"/>
    <w:lvl w:ilvl="0" w:tplc="EC5E77D0">
      <w:start w:val="32"/>
      <w:numFmt w:val="decimal"/>
      <w:lvlText w:val="%1"/>
      <w:lvlJc w:val="left"/>
      <w:pPr>
        <w:ind w:left="208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16EB7030"/>
    <w:multiLevelType w:val="hybridMultilevel"/>
    <w:tmpl w:val="742AC93C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>
    <w:nsid w:val="194C40E8"/>
    <w:multiLevelType w:val="hybridMultilevel"/>
    <w:tmpl w:val="AE6026E6"/>
    <w:lvl w:ilvl="0" w:tplc="688C5EDE"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24157CB6"/>
    <w:multiLevelType w:val="multilevel"/>
    <w:tmpl w:val="619E5F6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A5114BB"/>
    <w:multiLevelType w:val="multilevel"/>
    <w:tmpl w:val="E94EF4B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2D2D605C"/>
    <w:multiLevelType w:val="multilevel"/>
    <w:tmpl w:val="0BD8AE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315B2D6A"/>
    <w:multiLevelType w:val="hybridMultilevel"/>
    <w:tmpl w:val="10E0D3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5540BED"/>
    <w:multiLevelType w:val="multilevel"/>
    <w:tmpl w:val="5E68398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5DC67F8"/>
    <w:multiLevelType w:val="hybridMultilevel"/>
    <w:tmpl w:val="CAA0E6AA"/>
    <w:lvl w:ilvl="0" w:tplc="642C54A4">
      <w:start w:val="1"/>
      <w:numFmt w:val="bullet"/>
      <w:lvlText w:val="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94F394E"/>
    <w:multiLevelType w:val="multilevel"/>
    <w:tmpl w:val="387677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4EF4474"/>
    <w:multiLevelType w:val="hybridMultilevel"/>
    <w:tmpl w:val="2D3CC4E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4BDD3406"/>
    <w:multiLevelType w:val="hybridMultilevel"/>
    <w:tmpl w:val="F474A2A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DE4637A"/>
    <w:multiLevelType w:val="hybridMultilevel"/>
    <w:tmpl w:val="3D88E424"/>
    <w:lvl w:ilvl="0" w:tplc="C0C03A56">
      <w:start w:val="45"/>
      <w:numFmt w:val="decimal"/>
      <w:lvlText w:val="%1"/>
      <w:lvlJc w:val="left"/>
      <w:pPr>
        <w:ind w:left="20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05" w:hanging="360"/>
      </w:pPr>
    </w:lvl>
    <w:lvl w:ilvl="2" w:tplc="0419001B" w:tentative="1">
      <w:start w:val="1"/>
      <w:numFmt w:val="lowerRoman"/>
      <w:lvlText w:val="%3."/>
      <w:lvlJc w:val="right"/>
      <w:pPr>
        <w:ind w:left="3525" w:hanging="180"/>
      </w:pPr>
    </w:lvl>
    <w:lvl w:ilvl="3" w:tplc="0419000F" w:tentative="1">
      <w:start w:val="1"/>
      <w:numFmt w:val="decimal"/>
      <w:lvlText w:val="%4."/>
      <w:lvlJc w:val="left"/>
      <w:pPr>
        <w:ind w:left="4245" w:hanging="360"/>
      </w:pPr>
    </w:lvl>
    <w:lvl w:ilvl="4" w:tplc="04190019" w:tentative="1">
      <w:start w:val="1"/>
      <w:numFmt w:val="lowerLetter"/>
      <w:lvlText w:val="%5."/>
      <w:lvlJc w:val="left"/>
      <w:pPr>
        <w:ind w:left="4965" w:hanging="360"/>
      </w:pPr>
    </w:lvl>
    <w:lvl w:ilvl="5" w:tplc="0419001B" w:tentative="1">
      <w:start w:val="1"/>
      <w:numFmt w:val="lowerRoman"/>
      <w:lvlText w:val="%6."/>
      <w:lvlJc w:val="right"/>
      <w:pPr>
        <w:ind w:left="5685" w:hanging="180"/>
      </w:pPr>
    </w:lvl>
    <w:lvl w:ilvl="6" w:tplc="0419000F" w:tentative="1">
      <w:start w:val="1"/>
      <w:numFmt w:val="decimal"/>
      <w:lvlText w:val="%7."/>
      <w:lvlJc w:val="left"/>
      <w:pPr>
        <w:ind w:left="6405" w:hanging="360"/>
      </w:pPr>
    </w:lvl>
    <w:lvl w:ilvl="7" w:tplc="04190019" w:tentative="1">
      <w:start w:val="1"/>
      <w:numFmt w:val="lowerLetter"/>
      <w:lvlText w:val="%8."/>
      <w:lvlJc w:val="left"/>
      <w:pPr>
        <w:ind w:left="7125" w:hanging="360"/>
      </w:pPr>
    </w:lvl>
    <w:lvl w:ilvl="8" w:tplc="0419001B" w:tentative="1">
      <w:start w:val="1"/>
      <w:numFmt w:val="lowerRoman"/>
      <w:lvlText w:val="%9."/>
      <w:lvlJc w:val="right"/>
      <w:pPr>
        <w:ind w:left="7845" w:hanging="180"/>
      </w:pPr>
    </w:lvl>
  </w:abstractNum>
  <w:abstractNum w:abstractNumId="33">
    <w:nsid w:val="4FAB2C0B"/>
    <w:multiLevelType w:val="hybridMultilevel"/>
    <w:tmpl w:val="12F21DA2"/>
    <w:lvl w:ilvl="0" w:tplc="3AEE0650">
      <w:start w:val="1"/>
      <w:numFmt w:val="decimal"/>
      <w:lvlText w:val="%1."/>
      <w:lvlJc w:val="left"/>
      <w:pPr>
        <w:ind w:left="927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544A4F4D"/>
    <w:multiLevelType w:val="multilevel"/>
    <w:tmpl w:val="E2D0DA3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557E7A2A"/>
    <w:multiLevelType w:val="hybridMultilevel"/>
    <w:tmpl w:val="FEB0517E"/>
    <w:lvl w:ilvl="0" w:tplc="D182268C">
      <w:start w:val="2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59822A87"/>
    <w:multiLevelType w:val="multilevel"/>
    <w:tmpl w:val="88022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5AC039F5"/>
    <w:multiLevelType w:val="hybridMultilevel"/>
    <w:tmpl w:val="7CA076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D3204E5"/>
    <w:multiLevelType w:val="hybridMultilevel"/>
    <w:tmpl w:val="3B26AAFA"/>
    <w:lvl w:ilvl="0" w:tplc="E53852E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39E4D55"/>
    <w:multiLevelType w:val="hybridMultilevel"/>
    <w:tmpl w:val="9B1ACEB8"/>
    <w:lvl w:ilvl="0" w:tplc="FC60B5E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7024BE3"/>
    <w:multiLevelType w:val="hybridMultilevel"/>
    <w:tmpl w:val="BD08515A"/>
    <w:lvl w:ilvl="0" w:tplc="0998490C">
      <w:start w:val="1"/>
      <w:numFmt w:val="decimal"/>
      <w:lvlText w:val="%1."/>
      <w:lvlJc w:val="left"/>
      <w:pPr>
        <w:ind w:left="7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0" w:hanging="360"/>
      </w:pPr>
    </w:lvl>
    <w:lvl w:ilvl="2" w:tplc="0419001B" w:tentative="1">
      <w:start w:val="1"/>
      <w:numFmt w:val="lowerRoman"/>
      <w:lvlText w:val="%3."/>
      <w:lvlJc w:val="right"/>
      <w:pPr>
        <w:ind w:left="2190" w:hanging="180"/>
      </w:pPr>
    </w:lvl>
    <w:lvl w:ilvl="3" w:tplc="0419000F" w:tentative="1">
      <w:start w:val="1"/>
      <w:numFmt w:val="decimal"/>
      <w:lvlText w:val="%4."/>
      <w:lvlJc w:val="left"/>
      <w:pPr>
        <w:ind w:left="2910" w:hanging="360"/>
      </w:pPr>
    </w:lvl>
    <w:lvl w:ilvl="4" w:tplc="04190019" w:tentative="1">
      <w:start w:val="1"/>
      <w:numFmt w:val="lowerLetter"/>
      <w:lvlText w:val="%5."/>
      <w:lvlJc w:val="left"/>
      <w:pPr>
        <w:ind w:left="3630" w:hanging="360"/>
      </w:pPr>
    </w:lvl>
    <w:lvl w:ilvl="5" w:tplc="0419001B" w:tentative="1">
      <w:start w:val="1"/>
      <w:numFmt w:val="lowerRoman"/>
      <w:lvlText w:val="%6."/>
      <w:lvlJc w:val="right"/>
      <w:pPr>
        <w:ind w:left="4350" w:hanging="180"/>
      </w:pPr>
    </w:lvl>
    <w:lvl w:ilvl="6" w:tplc="0419000F" w:tentative="1">
      <w:start w:val="1"/>
      <w:numFmt w:val="decimal"/>
      <w:lvlText w:val="%7."/>
      <w:lvlJc w:val="left"/>
      <w:pPr>
        <w:ind w:left="5070" w:hanging="360"/>
      </w:pPr>
    </w:lvl>
    <w:lvl w:ilvl="7" w:tplc="04190019" w:tentative="1">
      <w:start w:val="1"/>
      <w:numFmt w:val="lowerLetter"/>
      <w:lvlText w:val="%8."/>
      <w:lvlJc w:val="left"/>
      <w:pPr>
        <w:ind w:left="5790" w:hanging="360"/>
      </w:pPr>
    </w:lvl>
    <w:lvl w:ilvl="8" w:tplc="0419001B" w:tentative="1">
      <w:start w:val="1"/>
      <w:numFmt w:val="lowerRoman"/>
      <w:lvlText w:val="%9."/>
      <w:lvlJc w:val="right"/>
      <w:pPr>
        <w:ind w:left="6510" w:hanging="180"/>
      </w:pPr>
    </w:lvl>
  </w:abstractNum>
  <w:num w:numId="1">
    <w:abstractNumId w:val="28"/>
  </w:num>
  <w:num w:numId="2">
    <w:abstractNumId w:val="22"/>
  </w:num>
  <w:num w:numId="3">
    <w:abstractNumId w:val="26"/>
  </w:num>
  <w:num w:numId="4">
    <w:abstractNumId w:val="11"/>
  </w:num>
  <w:num w:numId="5">
    <w:abstractNumId w:val="30"/>
  </w:num>
  <w:num w:numId="6">
    <w:abstractNumId w:val="15"/>
  </w:num>
  <w:num w:numId="7">
    <w:abstractNumId w:val="19"/>
  </w:num>
  <w:num w:numId="8">
    <w:abstractNumId w:val="14"/>
  </w:num>
  <w:num w:numId="9">
    <w:abstractNumId w:val="38"/>
  </w:num>
  <w:num w:numId="10">
    <w:abstractNumId w:val="16"/>
  </w:num>
  <w:num w:numId="11">
    <w:abstractNumId w:val="10"/>
  </w:num>
  <w:num w:numId="12">
    <w:abstractNumId w:val="39"/>
  </w:num>
  <w:num w:numId="13">
    <w:abstractNumId w:val="13"/>
  </w:num>
  <w:num w:numId="1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1"/>
  </w:num>
  <w:num w:numId="17">
    <w:abstractNumId w:val="20"/>
    <w:lvlOverride w:ilvl="0">
      <w:startOverride w:val="3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2"/>
    <w:lvlOverride w:ilvl="0">
      <w:startOverride w:val="4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5"/>
  </w:num>
  <w:num w:numId="21">
    <w:abstractNumId w:val="6"/>
  </w:num>
  <w:num w:numId="22">
    <w:abstractNumId w:val="7"/>
  </w:num>
  <w:num w:numId="23">
    <w:abstractNumId w:val="40"/>
  </w:num>
  <w:num w:numId="24">
    <w:abstractNumId w:val="12"/>
  </w:num>
  <w:num w:numId="25">
    <w:abstractNumId w:val="37"/>
  </w:num>
  <w:num w:numId="26">
    <w:abstractNumId w:val="17"/>
  </w:num>
  <w:num w:numId="27">
    <w:abstractNumId w:val="27"/>
  </w:num>
  <w:num w:numId="28">
    <w:abstractNumId w:val="25"/>
  </w:num>
  <w:num w:numId="29">
    <w:abstractNumId w:val="23"/>
  </w:num>
  <w:num w:numId="30">
    <w:abstractNumId w:val="24"/>
  </w:num>
  <w:num w:numId="31">
    <w:abstractNumId w:val="9"/>
  </w:num>
  <w:num w:numId="32">
    <w:abstractNumId w:val="8"/>
  </w:num>
  <w:num w:numId="33">
    <w:abstractNumId w:val="34"/>
  </w:num>
  <w:num w:numId="34">
    <w:abstractNumId w:val="36"/>
  </w:num>
  <w:num w:numId="35">
    <w:abstractNumId w:val="29"/>
  </w:num>
  <w:num w:numId="36">
    <w:abstractNumId w:val="0"/>
    <w:lvlOverride w:ilvl="0">
      <w:lvl w:ilvl="0">
        <w:start w:val="65535"/>
        <w:numFmt w:val="bullet"/>
        <w:lvlText w:val="-"/>
        <w:legacy w:legacy="1" w:legacySpace="0" w:legacyIndent="197"/>
        <w:lvlJc w:val="left"/>
        <w:rPr>
          <w:rFonts w:ascii="Times New Roman" w:hAnsi="Times New Roman" w:cs="Times New Roman" w:hint="default"/>
        </w:rPr>
      </w:lvl>
    </w:lvlOverride>
  </w:num>
  <w:num w:numId="37">
    <w:abstractNumId w:val="0"/>
    <w:lvlOverride w:ilvl="0">
      <w:lvl w:ilvl="0">
        <w:start w:val="65535"/>
        <w:numFmt w:val="bullet"/>
        <w:lvlText w:val="-"/>
        <w:legacy w:legacy="1" w:legacySpace="0" w:legacyIndent="192"/>
        <w:lvlJc w:val="left"/>
        <w:rPr>
          <w:rFonts w:ascii="Times New Roman" w:hAnsi="Times New Roman" w:cs="Times New Roman" w:hint="default"/>
        </w:rPr>
      </w:lvl>
    </w:lvlOverride>
  </w:num>
  <w:num w:numId="38">
    <w:abstractNumId w:val="0"/>
    <w:lvlOverride w:ilvl="0">
      <w:lvl w:ilvl="0">
        <w:start w:val="65535"/>
        <w:numFmt w:val="bullet"/>
        <w:lvlText w:val="-"/>
        <w:legacy w:legacy="1" w:legacySpace="0" w:legacyIndent="187"/>
        <w:lvlJc w:val="left"/>
        <w:rPr>
          <w:rFonts w:ascii="Times New Roman" w:hAnsi="Times New Roman" w:cs="Times New Roman" w:hint="default"/>
        </w:rPr>
      </w:lvl>
    </w:lvlOverride>
  </w:num>
  <w:num w:numId="39">
    <w:abstractNumId w:val="21"/>
  </w:num>
  <w:num w:numId="40">
    <w:abstractNumId w:val="18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3"/>
  <w:doNotTrackMoves/>
  <w:defaultTabStop w:val="708"/>
  <w:drawingGridHorizontalSpacing w:val="110"/>
  <w:displayHorizontalDrawingGridEvery w:val="2"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FF35C8"/>
    <w:rsid w:val="00021C5D"/>
    <w:rsid w:val="00022A79"/>
    <w:rsid w:val="00024E40"/>
    <w:rsid w:val="00025FC7"/>
    <w:rsid w:val="000359E4"/>
    <w:rsid w:val="00042839"/>
    <w:rsid w:val="0005035B"/>
    <w:rsid w:val="00051079"/>
    <w:rsid w:val="00063DAA"/>
    <w:rsid w:val="0006632D"/>
    <w:rsid w:val="0007276D"/>
    <w:rsid w:val="00072C42"/>
    <w:rsid w:val="00090FC9"/>
    <w:rsid w:val="000A200A"/>
    <w:rsid w:val="000A2DC8"/>
    <w:rsid w:val="000A3C61"/>
    <w:rsid w:val="000B13D9"/>
    <w:rsid w:val="000C1011"/>
    <w:rsid w:val="000C7B68"/>
    <w:rsid w:val="000D06EC"/>
    <w:rsid w:val="000D190E"/>
    <w:rsid w:val="000D22CE"/>
    <w:rsid w:val="000E529D"/>
    <w:rsid w:val="000F14A7"/>
    <w:rsid w:val="000F294C"/>
    <w:rsid w:val="000F4F54"/>
    <w:rsid w:val="00116140"/>
    <w:rsid w:val="00126931"/>
    <w:rsid w:val="00132E3C"/>
    <w:rsid w:val="0013706C"/>
    <w:rsid w:val="00143516"/>
    <w:rsid w:val="00160FBC"/>
    <w:rsid w:val="00163A72"/>
    <w:rsid w:val="0018085D"/>
    <w:rsid w:val="0018498B"/>
    <w:rsid w:val="00185A92"/>
    <w:rsid w:val="001B64F4"/>
    <w:rsid w:val="001C58E1"/>
    <w:rsid w:val="001C7964"/>
    <w:rsid w:val="001C7B24"/>
    <w:rsid w:val="001D07A2"/>
    <w:rsid w:val="001D5FC9"/>
    <w:rsid w:val="001F049A"/>
    <w:rsid w:val="00204F25"/>
    <w:rsid w:val="002078A6"/>
    <w:rsid w:val="002270C9"/>
    <w:rsid w:val="00231F0A"/>
    <w:rsid w:val="002362BC"/>
    <w:rsid w:val="0024177E"/>
    <w:rsid w:val="00241DC3"/>
    <w:rsid w:val="00252989"/>
    <w:rsid w:val="0027178C"/>
    <w:rsid w:val="0027401D"/>
    <w:rsid w:val="00277CBB"/>
    <w:rsid w:val="0028443A"/>
    <w:rsid w:val="002847BD"/>
    <w:rsid w:val="002A04D5"/>
    <w:rsid w:val="002B09B0"/>
    <w:rsid w:val="002C26E1"/>
    <w:rsid w:val="002C7DEA"/>
    <w:rsid w:val="002D7CBD"/>
    <w:rsid w:val="002E2CF2"/>
    <w:rsid w:val="002E61C4"/>
    <w:rsid w:val="002F0F7C"/>
    <w:rsid w:val="002F46F6"/>
    <w:rsid w:val="00313BC6"/>
    <w:rsid w:val="003149B6"/>
    <w:rsid w:val="00323878"/>
    <w:rsid w:val="0032616C"/>
    <w:rsid w:val="00333D19"/>
    <w:rsid w:val="00335899"/>
    <w:rsid w:val="00341609"/>
    <w:rsid w:val="003449C8"/>
    <w:rsid w:val="00346529"/>
    <w:rsid w:val="003501F5"/>
    <w:rsid w:val="00357A29"/>
    <w:rsid w:val="003634C4"/>
    <w:rsid w:val="00364B33"/>
    <w:rsid w:val="00366AD2"/>
    <w:rsid w:val="003753ED"/>
    <w:rsid w:val="003754CE"/>
    <w:rsid w:val="00380249"/>
    <w:rsid w:val="0038137B"/>
    <w:rsid w:val="003840AB"/>
    <w:rsid w:val="00384420"/>
    <w:rsid w:val="00386A72"/>
    <w:rsid w:val="003872A8"/>
    <w:rsid w:val="00392B92"/>
    <w:rsid w:val="00394519"/>
    <w:rsid w:val="003A289E"/>
    <w:rsid w:val="003A54A8"/>
    <w:rsid w:val="003A7A78"/>
    <w:rsid w:val="003B0FFA"/>
    <w:rsid w:val="003C73EE"/>
    <w:rsid w:val="003D2323"/>
    <w:rsid w:val="003D2793"/>
    <w:rsid w:val="003D56A5"/>
    <w:rsid w:val="003D6A0C"/>
    <w:rsid w:val="003E538E"/>
    <w:rsid w:val="003E7A26"/>
    <w:rsid w:val="003F1032"/>
    <w:rsid w:val="003F7B1D"/>
    <w:rsid w:val="00407910"/>
    <w:rsid w:val="00412374"/>
    <w:rsid w:val="0041629B"/>
    <w:rsid w:val="0042582F"/>
    <w:rsid w:val="00425F9C"/>
    <w:rsid w:val="004274E4"/>
    <w:rsid w:val="00432F0F"/>
    <w:rsid w:val="0043337E"/>
    <w:rsid w:val="0043796C"/>
    <w:rsid w:val="00443656"/>
    <w:rsid w:val="004439D2"/>
    <w:rsid w:val="00444DA3"/>
    <w:rsid w:val="0045243F"/>
    <w:rsid w:val="004561CB"/>
    <w:rsid w:val="00457CAF"/>
    <w:rsid w:val="00464662"/>
    <w:rsid w:val="0047098D"/>
    <w:rsid w:val="00471FE0"/>
    <w:rsid w:val="00474FF1"/>
    <w:rsid w:val="004A31CF"/>
    <w:rsid w:val="004B248C"/>
    <w:rsid w:val="004B4CCF"/>
    <w:rsid w:val="004C18E6"/>
    <w:rsid w:val="004C23BE"/>
    <w:rsid w:val="004C3603"/>
    <w:rsid w:val="004C7E6F"/>
    <w:rsid w:val="004D1C49"/>
    <w:rsid w:val="004E1A38"/>
    <w:rsid w:val="004E2CD8"/>
    <w:rsid w:val="004E52EA"/>
    <w:rsid w:val="004F04C5"/>
    <w:rsid w:val="00501089"/>
    <w:rsid w:val="005065F1"/>
    <w:rsid w:val="005116D0"/>
    <w:rsid w:val="005330B0"/>
    <w:rsid w:val="00533A15"/>
    <w:rsid w:val="00537BB1"/>
    <w:rsid w:val="00544385"/>
    <w:rsid w:val="00547832"/>
    <w:rsid w:val="0056074E"/>
    <w:rsid w:val="00583110"/>
    <w:rsid w:val="00583C7C"/>
    <w:rsid w:val="005843E6"/>
    <w:rsid w:val="00585E85"/>
    <w:rsid w:val="00592966"/>
    <w:rsid w:val="005A6042"/>
    <w:rsid w:val="005B5C28"/>
    <w:rsid w:val="005C2CB3"/>
    <w:rsid w:val="005C7888"/>
    <w:rsid w:val="005C7F49"/>
    <w:rsid w:val="005D369D"/>
    <w:rsid w:val="005E3748"/>
    <w:rsid w:val="005F4C15"/>
    <w:rsid w:val="00611DC4"/>
    <w:rsid w:val="00614593"/>
    <w:rsid w:val="00620D12"/>
    <w:rsid w:val="00620E00"/>
    <w:rsid w:val="0062555E"/>
    <w:rsid w:val="00630B63"/>
    <w:rsid w:val="00637236"/>
    <w:rsid w:val="006500C1"/>
    <w:rsid w:val="006502CA"/>
    <w:rsid w:val="0065102D"/>
    <w:rsid w:val="00653A34"/>
    <w:rsid w:val="006549F2"/>
    <w:rsid w:val="0066418C"/>
    <w:rsid w:val="006664E6"/>
    <w:rsid w:val="006703D8"/>
    <w:rsid w:val="00687BBC"/>
    <w:rsid w:val="00695690"/>
    <w:rsid w:val="00695819"/>
    <w:rsid w:val="006A7CFD"/>
    <w:rsid w:val="006C063A"/>
    <w:rsid w:val="006C078E"/>
    <w:rsid w:val="006D3F85"/>
    <w:rsid w:val="006E3B14"/>
    <w:rsid w:val="006E4001"/>
    <w:rsid w:val="006F0502"/>
    <w:rsid w:val="00713357"/>
    <w:rsid w:val="00717077"/>
    <w:rsid w:val="007225FD"/>
    <w:rsid w:val="007255DA"/>
    <w:rsid w:val="00731F27"/>
    <w:rsid w:val="00735C06"/>
    <w:rsid w:val="0075074E"/>
    <w:rsid w:val="007549B3"/>
    <w:rsid w:val="007565B4"/>
    <w:rsid w:val="00770077"/>
    <w:rsid w:val="00773151"/>
    <w:rsid w:val="0078157C"/>
    <w:rsid w:val="00783710"/>
    <w:rsid w:val="00785B65"/>
    <w:rsid w:val="00794573"/>
    <w:rsid w:val="007962C2"/>
    <w:rsid w:val="007B3C10"/>
    <w:rsid w:val="007B660E"/>
    <w:rsid w:val="007D0640"/>
    <w:rsid w:val="007F4785"/>
    <w:rsid w:val="008015C0"/>
    <w:rsid w:val="008017F8"/>
    <w:rsid w:val="00803F56"/>
    <w:rsid w:val="00805779"/>
    <w:rsid w:val="00805FBC"/>
    <w:rsid w:val="00825E8E"/>
    <w:rsid w:val="0083060C"/>
    <w:rsid w:val="0083701F"/>
    <w:rsid w:val="00844676"/>
    <w:rsid w:val="008513B1"/>
    <w:rsid w:val="00862F86"/>
    <w:rsid w:val="00894BF1"/>
    <w:rsid w:val="008A0CDA"/>
    <w:rsid w:val="008B0D9E"/>
    <w:rsid w:val="008B3D63"/>
    <w:rsid w:val="008B5761"/>
    <w:rsid w:val="008C040C"/>
    <w:rsid w:val="008C4D9D"/>
    <w:rsid w:val="008C6FEF"/>
    <w:rsid w:val="008D25C4"/>
    <w:rsid w:val="008E6F43"/>
    <w:rsid w:val="00930A50"/>
    <w:rsid w:val="00932BCE"/>
    <w:rsid w:val="00933B10"/>
    <w:rsid w:val="0093449F"/>
    <w:rsid w:val="009451F6"/>
    <w:rsid w:val="00947E97"/>
    <w:rsid w:val="0095069B"/>
    <w:rsid w:val="009508DF"/>
    <w:rsid w:val="00954863"/>
    <w:rsid w:val="0095619E"/>
    <w:rsid w:val="00957C84"/>
    <w:rsid w:val="00963371"/>
    <w:rsid w:val="00966F82"/>
    <w:rsid w:val="00971804"/>
    <w:rsid w:val="00971B09"/>
    <w:rsid w:val="00973301"/>
    <w:rsid w:val="0098290C"/>
    <w:rsid w:val="009832BB"/>
    <w:rsid w:val="00990B6D"/>
    <w:rsid w:val="009B4316"/>
    <w:rsid w:val="009D431F"/>
    <w:rsid w:val="009E20F0"/>
    <w:rsid w:val="009E796E"/>
    <w:rsid w:val="00A04432"/>
    <w:rsid w:val="00A0677B"/>
    <w:rsid w:val="00A103C6"/>
    <w:rsid w:val="00A22D4C"/>
    <w:rsid w:val="00A31079"/>
    <w:rsid w:val="00A34551"/>
    <w:rsid w:val="00A36A06"/>
    <w:rsid w:val="00A40F92"/>
    <w:rsid w:val="00A431D0"/>
    <w:rsid w:val="00A5368A"/>
    <w:rsid w:val="00A57C24"/>
    <w:rsid w:val="00A62F8E"/>
    <w:rsid w:val="00A66F2E"/>
    <w:rsid w:val="00A737F2"/>
    <w:rsid w:val="00A7477C"/>
    <w:rsid w:val="00A809F3"/>
    <w:rsid w:val="00A9759F"/>
    <w:rsid w:val="00AA2015"/>
    <w:rsid w:val="00AB2425"/>
    <w:rsid w:val="00AB43F2"/>
    <w:rsid w:val="00AB47FB"/>
    <w:rsid w:val="00AB7AAB"/>
    <w:rsid w:val="00AC3294"/>
    <w:rsid w:val="00AC4F94"/>
    <w:rsid w:val="00AD337F"/>
    <w:rsid w:val="00AE0CDC"/>
    <w:rsid w:val="00AF0F78"/>
    <w:rsid w:val="00AF24DB"/>
    <w:rsid w:val="00AF495F"/>
    <w:rsid w:val="00B031F7"/>
    <w:rsid w:val="00B0789C"/>
    <w:rsid w:val="00B10E8A"/>
    <w:rsid w:val="00B13022"/>
    <w:rsid w:val="00B17107"/>
    <w:rsid w:val="00B23884"/>
    <w:rsid w:val="00B24775"/>
    <w:rsid w:val="00B27920"/>
    <w:rsid w:val="00B34D6C"/>
    <w:rsid w:val="00B46554"/>
    <w:rsid w:val="00B504F9"/>
    <w:rsid w:val="00B652D6"/>
    <w:rsid w:val="00B66E85"/>
    <w:rsid w:val="00B707BA"/>
    <w:rsid w:val="00B717DE"/>
    <w:rsid w:val="00B738B2"/>
    <w:rsid w:val="00B76738"/>
    <w:rsid w:val="00B92F21"/>
    <w:rsid w:val="00BA0737"/>
    <w:rsid w:val="00BA2B80"/>
    <w:rsid w:val="00BA34D0"/>
    <w:rsid w:val="00BB064B"/>
    <w:rsid w:val="00BB0DBA"/>
    <w:rsid w:val="00BB29F0"/>
    <w:rsid w:val="00BB3F2C"/>
    <w:rsid w:val="00BE74E5"/>
    <w:rsid w:val="00BF62F6"/>
    <w:rsid w:val="00C07ADC"/>
    <w:rsid w:val="00C112EC"/>
    <w:rsid w:val="00C130C3"/>
    <w:rsid w:val="00C134BA"/>
    <w:rsid w:val="00C30BA4"/>
    <w:rsid w:val="00C34E92"/>
    <w:rsid w:val="00C56162"/>
    <w:rsid w:val="00C633E5"/>
    <w:rsid w:val="00C63992"/>
    <w:rsid w:val="00C64CA2"/>
    <w:rsid w:val="00C659A6"/>
    <w:rsid w:val="00C7200C"/>
    <w:rsid w:val="00C7575F"/>
    <w:rsid w:val="00C76431"/>
    <w:rsid w:val="00C82A30"/>
    <w:rsid w:val="00C936B5"/>
    <w:rsid w:val="00C975F1"/>
    <w:rsid w:val="00CA4D98"/>
    <w:rsid w:val="00CB273B"/>
    <w:rsid w:val="00CB407B"/>
    <w:rsid w:val="00CB4A0F"/>
    <w:rsid w:val="00CB663A"/>
    <w:rsid w:val="00CC1801"/>
    <w:rsid w:val="00CC21A0"/>
    <w:rsid w:val="00CC541A"/>
    <w:rsid w:val="00CC5D31"/>
    <w:rsid w:val="00CC639C"/>
    <w:rsid w:val="00CD1CFD"/>
    <w:rsid w:val="00CD4541"/>
    <w:rsid w:val="00CE424B"/>
    <w:rsid w:val="00CF1ED6"/>
    <w:rsid w:val="00D0286D"/>
    <w:rsid w:val="00D05946"/>
    <w:rsid w:val="00D065E2"/>
    <w:rsid w:val="00D11765"/>
    <w:rsid w:val="00D16E94"/>
    <w:rsid w:val="00D26AF6"/>
    <w:rsid w:val="00D32843"/>
    <w:rsid w:val="00D41649"/>
    <w:rsid w:val="00D44DA4"/>
    <w:rsid w:val="00D527C6"/>
    <w:rsid w:val="00D62B88"/>
    <w:rsid w:val="00D70681"/>
    <w:rsid w:val="00D71A4B"/>
    <w:rsid w:val="00D737F1"/>
    <w:rsid w:val="00D808CC"/>
    <w:rsid w:val="00D816AA"/>
    <w:rsid w:val="00D82F55"/>
    <w:rsid w:val="00D83825"/>
    <w:rsid w:val="00D840E6"/>
    <w:rsid w:val="00D94AD6"/>
    <w:rsid w:val="00D94CDF"/>
    <w:rsid w:val="00DA456A"/>
    <w:rsid w:val="00DA7D98"/>
    <w:rsid w:val="00DC2FF6"/>
    <w:rsid w:val="00DD59C1"/>
    <w:rsid w:val="00DE7934"/>
    <w:rsid w:val="00DF4A28"/>
    <w:rsid w:val="00E03C1B"/>
    <w:rsid w:val="00E03C86"/>
    <w:rsid w:val="00E05029"/>
    <w:rsid w:val="00E07ABE"/>
    <w:rsid w:val="00E14102"/>
    <w:rsid w:val="00E15E88"/>
    <w:rsid w:val="00E219FD"/>
    <w:rsid w:val="00E22870"/>
    <w:rsid w:val="00E31864"/>
    <w:rsid w:val="00E31FB8"/>
    <w:rsid w:val="00E3775B"/>
    <w:rsid w:val="00E43572"/>
    <w:rsid w:val="00E50669"/>
    <w:rsid w:val="00E550B7"/>
    <w:rsid w:val="00E61CBE"/>
    <w:rsid w:val="00E62B9E"/>
    <w:rsid w:val="00E64D36"/>
    <w:rsid w:val="00E6773E"/>
    <w:rsid w:val="00E77BDE"/>
    <w:rsid w:val="00E82CE9"/>
    <w:rsid w:val="00E84174"/>
    <w:rsid w:val="00E84F72"/>
    <w:rsid w:val="00E9147B"/>
    <w:rsid w:val="00EA16D8"/>
    <w:rsid w:val="00EA7D21"/>
    <w:rsid w:val="00EB1622"/>
    <w:rsid w:val="00EC0EB9"/>
    <w:rsid w:val="00EE2ADF"/>
    <w:rsid w:val="00F06467"/>
    <w:rsid w:val="00F065F2"/>
    <w:rsid w:val="00F06BA0"/>
    <w:rsid w:val="00F10486"/>
    <w:rsid w:val="00F14D2D"/>
    <w:rsid w:val="00F15FCC"/>
    <w:rsid w:val="00F212A2"/>
    <w:rsid w:val="00F248BF"/>
    <w:rsid w:val="00F24E84"/>
    <w:rsid w:val="00F25BBF"/>
    <w:rsid w:val="00F27114"/>
    <w:rsid w:val="00F356AC"/>
    <w:rsid w:val="00F37C2A"/>
    <w:rsid w:val="00F40930"/>
    <w:rsid w:val="00F53734"/>
    <w:rsid w:val="00F55418"/>
    <w:rsid w:val="00F602B1"/>
    <w:rsid w:val="00F67ACD"/>
    <w:rsid w:val="00F70057"/>
    <w:rsid w:val="00F929B6"/>
    <w:rsid w:val="00FA055D"/>
    <w:rsid w:val="00FC01AE"/>
    <w:rsid w:val="00FC0B14"/>
    <w:rsid w:val="00FC4E0D"/>
    <w:rsid w:val="00FD3EAE"/>
    <w:rsid w:val="00FD45F5"/>
    <w:rsid w:val="00FE1EF0"/>
    <w:rsid w:val="00FF19F2"/>
    <w:rsid w:val="00FF35C8"/>
    <w:rsid w:val="00FF52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  <w15:docId w15:val="{3D586C1E-F0A9-4DEE-9BF2-C04D6FB330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0"/>
    <w:lsdException w:name="Table Theme" w:locked="1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35C8"/>
    <w:pPr>
      <w:suppressAutoHyphens/>
    </w:pPr>
    <w:rPr>
      <w:rFonts w:ascii="Times New Roman" w:eastAsia="Times New Roman" w:hAnsi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FF35C8"/>
    <w:pPr>
      <w:keepNext/>
      <w:suppressAutoHyphens w:val="0"/>
      <w:outlineLvl w:val="0"/>
    </w:pPr>
    <w:rPr>
      <w:sz w:val="28"/>
      <w:szCs w:val="20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FF35C8"/>
    <w:pPr>
      <w:keepNext/>
      <w:suppressAutoHyphens w:val="0"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locked/>
    <w:rsid w:val="00FF35C8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20">
    <w:name w:val="Заголовок 2 Знак"/>
    <w:link w:val="2"/>
    <w:uiPriority w:val="99"/>
    <w:locked/>
    <w:rsid w:val="00FF35C8"/>
    <w:rPr>
      <w:rFonts w:ascii="Arial" w:hAnsi="Arial" w:cs="Arial"/>
      <w:b/>
      <w:bCs/>
      <w:i/>
      <w:iCs/>
      <w:sz w:val="28"/>
      <w:szCs w:val="28"/>
      <w:lang w:eastAsia="ru-RU"/>
    </w:rPr>
  </w:style>
  <w:style w:type="character" w:customStyle="1" w:styleId="Absatz-Standardschriftart">
    <w:name w:val="Absatz-Standardschriftart"/>
    <w:uiPriority w:val="99"/>
    <w:rsid w:val="00FF35C8"/>
  </w:style>
  <w:style w:type="character" w:customStyle="1" w:styleId="21">
    <w:name w:val="Основной шрифт абзаца2"/>
    <w:uiPriority w:val="99"/>
    <w:rsid w:val="00FF35C8"/>
  </w:style>
  <w:style w:type="character" w:customStyle="1" w:styleId="WW-Absatz-Standardschriftart">
    <w:name w:val="WW-Absatz-Standardschriftart"/>
    <w:uiPriority w:val="99"/>
    <w:rsid w:val="00FF35C8"/>
  </w:style>
  <w:style w:type="character" w:customStyle="1" w:styleId="WW-Absatz-Standardschriftart1">
    <w:name w:val="WW-Absatz-Standardschriftart1"/>
    <w:uiPriority w:val="99"/>
    <w:rsid w:val="00FF35C8"/>
  </w:style>
  <w:style w:type="character" w:customStyle="1" w:styleId="WW-Absatz-Standardschriftart11">
    <w:name w:val="WW-Absatz-Standardschriftart11"/>
    <w:uiPriority w:val="99"/>
    <w:rsid w:val="00FF35C8"/>
  </w:style>
  <w:style w:type="character" w:customStyle="1" w:styleId="WW-Absatz-Standardschriftart111">
    <w:name w:val="WW-Absatz-Standardschriftart111"/>
    <w:uiPriority w:val="99"/>
    <w:rsid w:val="00FF35C8"/>
  </w:style>
  <w:style w:type="character" w:customStyle="1" w:styleId="11">
    <w:name w:val="Основной шрифт абзаца1"/>
    <w:uiPriority w:val="99"/>
    <w:rsid w:val="00FF35C8"/>
  </w:style>
  <w:style w:type="paragraph" w:customStyle="1" w:styleId="12">
    <w:name w:val="Заголовок1"/>
    <w:basedOn w:val="a"/>
    <w:next w:val="a3"/>
    <w:uiPriority w:val="99"/>
    <w:rsid w:val="00FF35C8"/>
    <w:pPr>
      <w:keepNext/>
      <w:spacing w:before="240" w:after="120"/>
    </w:pPr>
    <w:rPr>
      <w:rFonts w:ascii="Arial" w:eastAsia="Calibri" w:hAnsi="Arial" w:cs="Tahoma"/>
      <w:sz w:val="28"/>
      <w:szCs w:val="28"/>
    </w:rPr>
  </w:style>
  <w:style w:type="paragraph" w:styleId="a3">
    <w:name w:val="Body Text"/>
    <w:basedOn w:val="a"/>
    <w:link w:val="a4"/>
    <w:uiPriority w:val="99"/>
    <w:rsid w:val="00FF35C8"/>
    <w:pPr>
      <w:spacing w:after="120"/>
    </w:pPr>
  </w:style>
  <w:style w:type="character" w:customStyle="1" w:styleId="a4">
    <w:name w:val="Основной текст Знак"/>
    <w:link w:val="a3"/>
    <w:uiPriority w:val="99"/>
    <w:locked/>
    <w:rsid w:val="00FF35C8"/>
    <w:rPr>
      <w:rFonts w:ascii="Times New Roman" w:hAnsi="Times New Roman" w:cs="Times New Roman"/>
      <w:sz w:val="24"/>
      <w:szCs w:val="24"/>
      <w:lang w:eastAsia="ar-SA" w:bidi="ar-SA"/>
    </w:rPr>
  </w:style>
  <w:style w:type="paragraph" w:styleId="a5">
    <w:name w:val="List"/>
    <w:basedOn w:val="a3"/>
    <w:uiPriority w:val="99"/>
    <w:rsid w:val="00FF35C8"/>
    <w:rPr>
      <w:rFonts w:ascii="Arial" w:hAnsi="Arial" w:cs="Tahoma"/>
    </w:rPr>
  </w:style>
  <w:style w:type="paragraph" w:customStyle="1" w:styleId="22">
    <w:name w:val="Название2"/>
    <w:basedOn w:val="a"/>
    <w:uiPriority w:val="99"/>
    <w:rsid w:val="00FF35C8"/>
    <w:pPr>
      <w:suppressLineNumbers/>
      <w:spacing w:before="120" w:after="120"/>
    </w:pPr>
    <w:rPr>
      <w:rFonts w:ascii="Arial" w:hAnsi="Arial" w:cs="Tahoma"/>
      <w:i/>
      <w:iCs/>
    </w:rPr>
  </w:style>
  <w:style w:type="paragraph" w:customStyle="1" w:styleId="23">
    <w:name w:val="Указатель2"/>
    <w:basedOn w:val="a"/>
    <w:uiPriority w:val="99"/>
    <w:rsid w:val="00FF35C8"/>
    <w:pPr>
      <w:suppressLineNumbers/>
    </w:pPr>
    <w:rPr>
      <w:rFonts w:ascii="Arial" w:hAnsi="Arial" w:cs="Tahoma"/>
    </w:rPr>
  </w:style>
  <w:style w:type="paragraph" w:customStyle="1" w:styleId="13">
    <w:name w:val="Название1"/>
    <w:basedOn w:val="a"/>
    <w:uiPriority w:val="99"/>
    <w:rsid w:val="00FF35C8"/>
    <w:pPr>
      <w:suppressLineNumbers/>
      <w:spacing w:before="120" w:after="120"/>
    </w:pPr>
    <w:rPr>
      <w:rFonts w:ascii="Arial" w:hAnsi="Arial" w:cs="Tahoma"/>
      <w:i/>
      <w:iCs/>
    </w:rPr>
  </w:style>
  <w:style w:type="paragraph" w:customStyle="1" w:styleId="14">
    <w:name w:val="Указатель1"/>
    <w:basedOn w:val="a"/>
    <w:uiPriority w:val="99"/>
    <w:rsid w:val="00FF35C8"/>
    <w:pPr>
      <w:suppressLineNumbers/>
    </w:pPr>
    <w:rPr>
      <w:rFonts w:ascii="Arial" w:hAnsi="Arial" w:cs="Tahoma"/>
    </w:rPr>
  </w:style>
  <w:style w:type="paragraph" w:customStyle="1" w:styleId="a6">
    <w:name w:val="Содержимое таблицы"/>
    <w:basedOn w:val="a"/>
    <w:uiPriority w:val="99"/>
    <w:rsid w:val="00FF35C8"/>
    <w:pPr>
      <w:suppressLineNumbers/>
    </w:pPr>
  </w:style>
  <w:style w:type="paragraph" w:customStyle="1" w:styleId="a7">
    <w:name w:val="Заголовок таблицы"/>
    <w:basedOn w:val="a6"/>
    <w:uiPriority w:val="99"/>
    <w:rsid w:val="00FF35C8"/>
    <w:pPr>
      <w:jc w:val="center"/>
    </w:pPr>
    <w:rPr>
      <w:b/>
      <w:bCs/>
    </w:rPr>
  </w:style>
  <w:style w:type="table" w:styleId="a8">
    <w:name w:val="Table Grid"/>
    <w:basedOn w:val="a1"/>
    <w:rsid w:val="00FF35C8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rsid w:val="00FF35C8"/>
    <w:pPr>
      <w:suppressAutoHyphens w:val="0"/>
      <w:spacing w:before="100" w:beforeAutospacing="1" w:after="100" w:afterAutospacing="1"/>
    </w:pPr>
    <w:rPr>
      <w:lang w:eastAsia="ru-RU"/>
    </w:rPr>
  </w:style>
  <w:style w:type="character" w:styleId="aa">
    <w:name w:val="page number"/>
    <w:uiPriority w:val="99"/>
    <w:rsid w:val="00FF35C8"/>
    <w:rPr>
      <w:rFonts w:cs="Times New Roman"/>
    </w:rPr>
  </w:style>
  <w:style w:type="character" w:styleId="ab">
    <w:name w:val="Hyperlink"/>
    <w:uiPriority w:val="99"/>
    <w:rsid w:val="00FF35C8"/>
    <w:rPr>
      <w:rFonts w:cs="Times New Roman"/>
      <w:color w:val="0000FF"/>
      <w:u w:val="single"/>
    </w:rPr>
  </w:style>
  <w:style w:type="paragraph" w:styleId="ac">
    <w:name w:val="Body Text Indent"/>
    <w:basedOn w:val="a"/>
    <w:link w:val="ad"/>
    <w:uiPriority w:val="99"/>
    <w:rsid w:val="00FF35C8"/>
    <w:pPr>
      <w:spacing w:after="120"/>
      <w:ind w:left="283"/>
    </w:pPr>
  </w:style>
  <w:style w:type="character" w:customStyle="1" w:styleId="ad">
    <w:name w:val="Основной текст с отступом Знак"/>
    <w:link w:val="ac"/>
    <w:uiPriority w:val="99"/>
    <w:locked/>
    <w:rsid w:val="00FF35C8"/>
    <w:rPr>
      <w:rFonts w:ascii="Times New Roman" w:hAnsi="Times New Roman" w:cs="Times New Roman"/>
      <w:sz w:val="24"/>
      <w:szCs w:val="24"/>
      <w:lang w:eastAsia="ar-SA" w:bidi="ar-SA"/>
    </w:rPr>
  </w:style>
  <w:style w:type="paragraph" w:customStyle="1" w:styleId="msolistparagraphcxspmiddle">
    <w:name w:val="msolistparagraphcxspmiddle"/>
    <w:basedOn w:val="a"/>
    <w:uiPriority w:val="99"/>
    <w:rsid w:val="00FF35C8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listparagraphcxsplast">
    <w:name w:val="msolistparagraphcxsplast"/>
    <w:basedOn w:val="a"/>
    <w:uiPriority w:val="99"/>
    <w:rsid w:val="00FF35C8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TitleChar">
    <w:name w:val="Title Char"/>
    <w:uiPriority w:val="99"/>
    <w:locked/>
    <w:rsid w:val="00FF35C8"/>
    <w:rPr>
      <w:b/>
      <w:sz w:val="24"/>
    </w:rPr>
  </w:style>
  <w:style w:type="paragraph" w:styleId="ae">
    <w:name w:val="Title"/>
    <w:basedOn w:val="a"/>
    <w:link w:val="af"/>
    <w:uiPriority w:val="99"/>
    <w:qFormat/>
    <w:rsid w:val="00FF35C8"/>
    <w:pPr>
      <w:suppressAutoHyphens w:val="0"/>
      <w:jc w:val="center"/>
    </w:pPr>
    <w:rPr>
      <w:rFonts w:ascii="Calibri" w:eastAsia="Calibri" w:hAnsi="Calibri"/>
      <w:b/>
      <w:szCs w:val="20"/>
      <w:lang w:eastAsia="ru-RU"/>
    </w:rPr>
  </w:style>
  <w:style w:type="character" w:customStyle="1" w:styleId="af">
    <w:name w:val="Название Знак"/>
    <w:link w:val="ae"/>
    <w:uiPriority w:val="99"/>
    <w:locked/>
    <w:rsid w:val="00D94AD6"/>
    <w:rPr>
      <w:rFonts w:ascii="Cambria" w:hAnsi="Cambria" w:cs="Times New Roman"/>
      <w:b/>
      <w:bCs/>
      <w:kern w:val="28"/>
      <w:sz w:val="32"/>
      <w:szCs w:val="32"/>
      <w:lang w:eastAsia="ar-SA" w:bidi="ar-SA"/>
    </w:rPr>
  </w:style>
  <w:style w:type="character" w:customStyle="1" w:styleId="15">
    <w:name w:val="Название Знак1"/>
    <w:uiPriority w:val="99"/>
    <w:rsid w:val="00FF35C8"/>
    <w:rPr>
      <w:rFonts w:ascii="Cambria" w:hAnsi="Cambria" w:cs="Times New Roman"/>
      <w:color w:val="17365D"/>
      <w:spacing w:val="5"/>
      <w:kern w:val="28"/>
      <w:sz w:val="52"/>
      <w:szCs w:val="52"/>
      <w:lang w:eastAsia="ar-SA" w:bidi="ar-SA"/>
    </w:rPr>
  </w:style>
  <w:style w:type="paragraph" w:styleId="af0">
    <w:name w:val="header"/>
    <w:basedOn w:val="a"/>
    <w:link w:val="af1"/>
    <w:uiPriority w:val="99"/>
    <w:rsid w:val="00FF35C8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link w:val="af0"/>
    <w:uiPriority w:val="99"/>
    <w:locked/>
    <w:rsid w:val="00FF35C8"/>
    <w:rPr>
      <w:rFonts w:ascii="Times New Roman" w:hAnsi="Times New Roman" w:cs="Times New Roman"/>
      <w:sz w:val="24"/>
      <w:szCs w:val="24"/>
      <w:lang w:eastAsia="ar-SA" w:bidi="ar-SA"/>
    </w:rPr>
  </w:style>
  <w:style w:type="paragraph" w:styleId="af2">
    <w:name w:val="footer"/>
    <w:basedOn w:val="a"/>
    <w:link w:val="af3"/>
    <w:uiPriority w:val="99"/>
    <w:rsid w:val="00FF35C8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link w:val="af2"/>
    <w:uiPriority w:val="99"/>
    <w:locked/>
    <w:rsid w:val="00FF35C8"/>
    <w:rPr>
      <w:rFonts w:ascii="Times New Roman" w:hAnsi="Times New Roman" w:cs="Times New Roman"/>
      <w:sz w:val="24"/>
      <w:szCs w:val="24"/>
      <w:lang w:eastAsia="ar-SA" w:bidi="ar-SA"/>
    </w:rPr>
  </w:style>
  <w:style w:type="character" w:styleId="af4">
    <w:name w:val="Strong"/>
    <w:uiPriority w:val="22"/>
    <w:qFormat/>
    <w:rsid w:val="00FF35C8"/>
    <w:rPr>
      <w:rFonts w:cs="Times New Roman"/>
      <w:b/>
    </w:rPr>
  </w:style>
  <w:style w:type="paragraph" w:styleId="af5">
    <w:name w:val="List Paragraph"/>
    <w:basedOn w:val="a"/>
    <w:uiPriority w:val="34"/>
    <w:qFormat/>
    <w:rsid w:val="00FF35C8"/>
    <w:pPr>
      <w:suppressAutoHyphens w:val="0"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ru-RU"/>
    </w:rPr>
  </w:style>
  <w:style w:type="table" w:styleId="16">
    <w:name w:val="Table Subtle 1"/>
    <w:basedOn w:val="a1"/>
    <w:uiPriority w:val="99"/>
    <w:rsid w:val="00FF35C8"/>
    <w:pPr>
      <w:suppressAutoHyphens/>
    </w:pPr>
    <w:rPr>
      <w:rFonts w:ascii="Times New Roman" w:eastAsia="Times New Roman" w:hAnsi="Times New Roman"/>
    </w:rPr>
    <w:tblPr>
      <w:tblStyleRow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7">
    <w:name w:val="Знак1"/>
    <w:basedOn w:val="a"/>
    <w:uiPriority w:val="99"/>
    <w:rsid w:val="00FF35C8"/>
    <w:pPr>
      <w:suppressAutoHyphens w:val="0"/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zag1">
    <w:name w:val="zag_1"/>
    <w:basedOn w:val="a"/>
    <w:uiPriority w:val="99"/>
    <w:rsid w:val="00FF35C8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f6">
    <w:name w:val="Balloon Text"/>
    <w:basedOn w:val="a"/>
    <w:link w:val="af7"/>
    <w:uiPriority w:val="99"/>
    <w:rsid w:val="00FF35C8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uiPriority w:val="99"/>
    <w:locked/>
    <w:rsid w:val="00FF35C8"/>
    <w:rPr>
      <w:rFonts w:ascii="Tahoma" w:hAnsi="Tahoma" w:cs="Tahoma"/>
      <w:sz w:val="16"/>
      <w:szCs w:val="16"/>
      <w:lang w:eastAsia="ar-SA" w:bidi="ar-SA"/>
    </w:rPr>
  </w:style>
  <w:style w:type="paragraph" w:customStyle="1" w:styleId="podzag120">
    <w:name w:val="podzag_120"/>
    <w:basedOn w:val="a"/>
    <w:uiPriority w:val="99"/>
    <w:rsid w:val="00CB407B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18">
    <w:name w:val="Без интервала1"/>
    <w:rsid w:val="003E7A26"/>
    <w:rPr>
      <w:rFonts w:ascii="Times New Roman" w:eastAsia="Times New Roman" w:hAnsi="Times New Roman"/>
      <w:sz w:val="24"/>
      <w:szCs w:val="24"/>
    </w:rPr>
  </w:style>
  <w:style w:type="character" w:customStyle="1" w:styleId="apple-converted-space">
    <w:name w:val="apple-converted-space"/>
    <w:rsid w:val="00DA7D98"/>
  </w:style>
  <w:style w:type="paragraph" w:styleId="af8">
    <w:name w:val="No Spacing"/>
    <w:link w:val="af9"/>
    <w:uiPriority w:val="99"/>
    <w:qFormat/>
    <w:rsid w:val="00DA7D98"/>
    <w:rPr>
      <w:rFonts w:eastAsia="Times New Roman"/>
      <w:sz w:val="22"/>
      <w:szCs w:val="22"/>
    </w:rPr>
  </w:style>
  <w:style w:type="character" w:customStyle="1" w:styleId="af9">
    <w:name w:val="Без интервала Знак"/>
    <w:link w:val="af8"/>
    <w:uiPriority w:val="99"/>
    <w:locked/>
    <w:rsid w:val="00DA7D98"/>
    <w:rPr>
      <w:rFonts w:eastAsia="Times New Roman"/>
      <w:sz w:val="22"/>
      <w:szCs w:val="22"/>
      <w:lang w:bidi="ar-SA"/>
    </w:rPr>
  </w:style>
  <w:style w:type="character" w:customStyle="1" w:styleId="FontStyle49">
    <w:name w:val="Font Style49"/>
    <w:rsid w:val="0027401D"/>
    <w:rPr>
      <w:rFonts w:ascii="Trebuchet MS" w:hAnsi="Trebuchet MS"/>
      <w:b/>
      <w:sz w:val="24"/>
    </w:rPr>
  </w:style>
  <w:style w:type="paragraph" w:customStyle="1" w:styleId="c14">
    <w:name w:val="c14"/>
    <w:basedOn w:val="a"/>
    <w:rsid w:val="008513B1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c9">
    <w:name w:val="c9"/>
    <w:basedOn w:val="a0"/>
    <w:rsid w:val="008513B1"/>
  </w:style>
  <w:style w:type="paragraph" w:customStyle="1" w:styleId="c21">
    <w:name w:val="c21"/>
    <w:basedOn w:val="a"/>
    <w:rsid w:val="008513B1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c2">
    <w:name w:val="c2"/>
    <w:basedOn w:val="a0"/>
    <w:rsid w:val="008513B1"/>
  </w:style>
  <w:style w:type="character" w:customStyle="1" w:styleId="c5">
    <w:name w:val="c5"/>
    <w:basedOn w:val="a0"/>
    <w:rsid w:val="008513B1"/>
  </w:style>
  <w:style w:type="character" w:customStyle="1" w:styleId="c4">
    <w:name w:val="c4"/>
    <w:basedOn w:val="a0"/>
    <w:rsid w:val="008513B1"/>
  </w:style>
  <w:style w:type="paragraph" w:customStyle="1" w:styleId="c23">
    <w:name w:val="c23"/>
    <w:basedOn w:val="a"/>
    <w:rsid w:val="008513B1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c18">
    <w:name w:val="c18"/>
    <w:basedOn w:val="a"/>
    <w:rsid w:val="008513B1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c12">
    <w:name w:val="c12"/>
    <w:basedOn w:val="a"/>
    <w:rsid w:val="008513B1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c29">
    <w:name w:val="c29"/>
    <w:basedOn w:val="a0"/>
    <w:rsid w:val="008513B1"/>
  </w:style>
  <w:style w:type="character" w:customStyle="1" w:styleId="c0">
    <w:name w:val="c0"/>
    <w:basedOn w:val="a0"/>
    <w:rsid w:val="008513B1"/>
  </w:style>
  <w:style w:type="paragraph" w:customStyle="1" w:styleId="search-excerpt">
    <w:name w:val="search-excerpt"/>
    <w:basedOn w:val="a"/>
    <w:rsid w:val="008513B1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like-tooltip">
    <w:name w:val="like-tooltip"/>
    <w:basedOn w:val="a0"/>
    <w:rsid w:val="008513B1"/>
  </w:style>
  <w:style w:type="character" w:customStyle="1" w:styleId="flag-throbber">
    <w:name w:val="flag-throbber"/>
    <w:basedOn w:val="a0"/>
    <w:rsid w:val="008513B1"/>
  </w:style>
  <w:style w:type="paragraph" w:customStyle="1" w:styleId="3">
    <w:name w:val="Заголовок 3+"/>
    <w:basedOn w:val="a"/>
    <w:rsid w:val="004561CB"/>
    <w:pPr>
      <w:widowControl w:val="0"/>
      <w:suppressAutoHyphens w:val="0"/>
      <w:overflowPunct w:val="0"/>
      <w:autoSpaceDE w:val="0"/>
      <w:spacing w:before="240"/>
      <w:jc w:val="center"/>
      <w:textAlignment w:val="baseline"/>
    </w:pPr>
    <w:rPr>
      <w:rFonts w:cs="Calibri"/>
      <w:b/>
      <w:sz w:val="28"/>
      <w:szCs w:val="20"/>
      <w:lang w:val="en-US" w:bidi="en-US"/>
    </w:rPr>
  </w:style>
  <w:style w:type="paragraph" w:customStyle="1" w:styleId="BodytextArial">
    <w:name w:val="Body text + Arial"/>
    <w:basedOn w:val="a"/>
    <w:qFormat/>
    <w:rsid w:val="000F14A7"/>
    <w:pPr>
      <w:keepNext/>
      <w:keepLines/>
      <w:spacing w:after="200"/>
      <w:ind w:left="360"/>
    </w:pPr>
    <w:rPr>
      <w:rFonts w:eastAsia="Calibri"/>
      <w:lang w:eastAsia="zh-CN"/>
    </w:rPr>
  </w:style>
  <w:style w:type="paragraph" w:customStyle="1" w:styleId="19">
    <w:name w:val="Обычный1"/>
    <w:uiPriority w:val="99"/>
    <w:qFormat/>
    <w:rsid w:val="000F14A7"/>
    <w:pPr>
      <w:tabs>
        <w:tab w:val="left" w:pos="709"/>
      </w:tabs>
      <w:suppressAutoHyphens/>
      <w:spacing w:line="100" w:lineRule="atLeast"/>
    </w:pPr>
    <w:rPr>
      <w:rFonts w:ascii="Times New Roman" w:eastAsia="PMingLiU" w:hAnsi="Times New Roman"/>
      <w:color w:val="0000FF"/>
      <w:sz w:val="24"/>
      <w:szCs w:val="24"/>
    </w:rPr>
  </w:style>
  <w:style w:type="character" w:customStyle="1" w:styleId="CharAttribute501">
    <w:name w:val="CharAttribute501"/>
    <w:uiPriority w:val="99"/>
    <w:rsid w:val="000F14A7"/>
    <w:rPr>
      <w:rFonts w:ascii="Times New Roman" w:eastAsia="Times New Roman" w:hAnsi="Times New Roman" w:cs="Times New Roman" w:hint="default"/>
      <w:i/>
      <w:iCs w:val="0"/>
      <w:sz w:val="28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98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9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252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06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113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2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49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8293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191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909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14372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4922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1210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254887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22067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31279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68623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9642614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99203105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383115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55761925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233975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60418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308753293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580797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72799429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267287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003880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1099876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9201066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0265153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202705129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1923088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783066928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44514749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  <w:div w:id="111267643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45655652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5873781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7763168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5495283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58225856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56363694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36DCBC-3C97-4904-AFA4-AF6B62A656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1838</TotalTime>
  <Pages>39</Pages>
  <Words>11885</Words>
  <Characters>67748</Characters>
  <Application>Microsoft Office Word</Application>
  <DocSecurity>0</DocSecurity>
  <Lines>564</Lines>
  <Paragraphs>158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79475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Энзе</dc:creator>
  <cp:keywords/>
  <dc:description/>
  <cp:lastModifiedBy>Учетная запись Майкрософт</cp:lastModifiedBy>
  <cp:revision>179</cp:revision>
  <cp:lastPrinted>2022-09-21T15:47:00Z</cp:lastPrinted>
  <dcterms:created xsi:type="dcterms:W3CDTF">2013-09-03T14:32:00Z</dcterms:created>
  <dcterms:modified xsi:type="dcterms:W3CDTF">2022-10-01T14:19:00Z</dcterms:modified>
</cp:coreProperties>
</file>